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4A0" w:firstRow="1" w:lastRow="0" w:firstColumn="1" w:lastColumn="0" w:noHBand="0" w:noVBand="1"/>
      </w:tblPr>
      <w:tblGrid>
        <w:gridCol w:w="8838"/>
      </w:tblGrid>
      <w:tr w:rsidR="005310C7" w:rsidRPr="005310C7" w14:paraId="49D0E013" w14:textId="77777777" w:rsidTr="00A545E8">
        <w:trPr>
          <w:trHeight w:val="567"/>
        </w:trPr>
        <w:tc>
          <w:tcPr>
            <w:tcW w:w="9068" w:type="dxa"/>
            <w:shd w:val="clear" w:color="auto" w:fill="83CAEB"/>
            <w:vAlign w:val="center"/>
          </w:tcPr>
          <w:p w14:paraId="6DC8C23F" w14:textId="0CE3893B" w:rsidR="005310C7" w:rsidRPr="00A545E8" w:rsidRDefault="005310C7" w:rsidP="00A545E8">
            <w:pPr>
              <w:pStyle w:val="Glava"/>
              <w:tabs>
                <w:tab w:val="clear" w:pos="4536"/>
                <w:tab w:val="clear" w:pos="9072"/>
              </w:tabs>
              <w:jc w:val="center"/>
              <w:rPr>
                <w:rFonts w:cs="Arial"/>
                <w:b/>
                <w:sz w:val="40"/>
                <w:szCs w:val="40"/>
              </w:rPr>
            </w:pPr>
            <w:r w:rsidRPr="00A545E8">
              <w:rPr>
                <w:rFonts w:cs="Arial"/>
                <w:b/>
                <w:sz w:val="40"/>
                <w:szCs w:val="40"/>
              </w:rPr>
              <w:t>RAZPISNI OBRAZCI</w:t>
            </w:r>
          </w:p>
        </w:tc>
      </w:tr>
    </w:tbl>
    <w:p w14:paraId="7B3E068A" w14:textId="031B8148" w:rsidR="005310C7" w:rsidRDefault="005310C7" w:rsidP="0000010E">
      <w:pPr>
        <w:pStyle w:val="Glava"/>
        <w:tabs>
          <w:tab w:val="clear" w:pos="4536"/>
          <w:tab w:val="clear" w:pos="9072"/>
        </w:tabs>
        <w:jc w:val="right"/>
        <w:rPr>
          <w:rFonts w:cs="Arial"/>
          <w:b/>
          <w:sz w:val="24"/>
          <w:szCs w:val="24"/>
        </w:rPr>
      </w:pPr>
    </w:p>
    <w:p w14:paraId="10FD1474" w14:textId="6EE8FCFA" w:rsidR="005E7953" w:rsidRPr="000571AF" w:rsidRDefault="0000010E" w:rsidP="0000010E">
      <w:pPr>
        <w:pStyle w:val="Glava"/>
        <w:tabs>
          <w:tab w:val="clear" w:pos="4536"/>
          <w:tab w:val="clear" w:pos="9072"/>
        </w:tabs>
        <w:jc w:val="right"/>
        <w:rPr>
          <w:rFonts w:cs="Arial"/>
          <w:b/>
          <w:sz w:val="22"/>
          <w:szCs w:val="22"/>
        </w:rPr>
      </w:pPr>
      <w:r w:rsidRPr="000571AF">
        <w:rPr>
          <w:rFonts w:cs="Arial"/>
          <w:b/>
          <w:sz w:val="24"/>
          <w:szCs w:val="24"/>
        </w:rPr>
        <w:br w:type="page"/>
      </w:r>
      <w:r w:rsidR="005E7953" w:rsidRPr="000571AF">
        <w:rPr>
          <w:rFonts w:cs="Arial"/>
          <w:b/>
          <w:sz w:val="22"/>
          <w:szCs w:val="22"/>
        </w:rPr>
        <w:lastRenderedPageBreak/>
        <w:t>Razpisni obrazec št. 1</w:t>
      </w:r>
    </w:p>
    <w:p w14:paraId="5806538C" w14:textId="77777777" w:rsidR="005E7953" w:rsidRPr="000571AF" w:rsidRDefault="005E7953" w:rsidP="005E7953">
      <w:pPr>
        <w:pStyle w:val="Glava"/>
        <w:tabs>
          <w:tab w:val="clear" w:pos="4536"/>
          <w:tab w:val="clear" w:pos="9072"/>
        </w:tabs>
        <w:jc w:val="center"/>
        <w:rPr>
          <w:rFonts w:cs="Arial"/>
          <w:b/>
          <w:sz w:val="22"/>
          <w:szCs w:val="22"/>
        </w:rPr>
      </w:pPr>
    </w:p>
    <w:p w14:paraId="3966A325" w14:textId="77777777" w:rsidR="008A11CF" w:rsidRPr="008A11CF" w:rsidRDefault="008A11CF" w:rsidP="008A11CF">
      <w:pPr>
        <w:jc w:val="center"/>
        <w:rPr>
          <w:rFonts w:ascii="Arial" w:hAnsi="Arial" w:cs="Arial"/>
          <w:b/>
          <w:sz w:val="22"/>
          <w:szCs w:val="22"/>
        </w:rPr>
      </w:pPr>
      <w:r w:rsidRPr="008A11CF">
        <w:rPr>
          <w:rFonts w:ascii="Arial" w:hAnsi="Arial" w:cs="Arial"/>
          <w:b/>
          <w:sz w:val="22"/>
          <w:szCs w:val="22"/>
        </w:rPr>
        <w:t xml:space="preserve">PODATKI O GOSPODARSKEM SUBJEKTU </w:t>
      </w:r>
    </w:p>
    <w:p w14:paraId="31950EC9" w14:textId="77777777" w:rsidR="005E7953" w:rsidRPr="000571AF" w:rsidRDefault="005E7953" w:rsidP="005E7953">
      <w:pPr>
        <w:pStyle w:val="Glava"/>
        <w:tabs>
          <w:tab w:val="clear" w:pos="4536"/>
          <w:tab w:val="clear" w:pos="9072"/>
        </w:tabs>
        <w:jc w:val="both"/>
        <w:rPr>
          <w:rFonts w:cs="Arial"/>
          <w:sz w:val="22"/>
          <w:szCs w:val="22"/>
        </w:rPr>
      </w:pPr>
    </w:p>
    <w:p w14:paraId="3E650B43" w14:textId="56526E1E" w:rsidR="005E7953" w:rsidRPr="00ED6338" w:rsidRDefault="00ED6338" w:rsidP="00BC3144">
      <w:pPr>
        <w:spacing w:line="0" w:lineRule="atLeast"/>
        <w:ind w:right="-79"/>
        <w:jc w:val="both"/>
        <w:rPr>
          <w:rFonts w:ascii="Arial" w:hAnsi="Arial" w:cs="Arial"/>
          <w:sz w:val="22"/>
          <w:szCs w:val="22"/>
        </w:rPr>
      </w:pPr>
      <w:r>
        <w:rPr>
          <w:rFonts w:ascii="Arial" w:hAnsi="Arial" w:cs="Arial"/>
          <w:sz w:val="22"/>
          <w:szCs w:val="22"/>
        </w:rPr>
        <w:t xml:space="preserve">Ime javnega naročila: </w:t>
      </w:r>
      <w:r w:rsidR="00F31704" w:rsidRPr="00F31704">
        <w:rPr>
          <w:rFonts w:ascii="Arial" w:hAnsi="Arial" w:cs="Arial"/>
          <w:sz w:val="22"/>
          <w:szCs w:val="22"/>
        </w:rPr>
        <w:t>Gradbeno obrtniška dela za prenove posameznih prostorov in tekoče vzdrževanje stavb</w:t>
      </w:r>
    </w:p>
    <w:p w14:paraId="456DE5CD" w14:textId="77777777" w:rsidR="000965D0" w:rsidRPr="000571AF" w:rsidRDefault="000965D0" w:rsidP="005E7953">
      <w:pPr>
        <w:pStyle w:val="Glava"/>
        <w:tabs>
          <w:tab w:val="clear" w:pos="4536"/>
          <w:tab w:val="clear" w:pos="9072"/>
        </w:tabs>
        <w:rPr>
          <w:rFonts w:cs="Arial"/>
          <w:i/>
          <w:sz w:val="22"/>
          <w:szCs w:val="22"/>
        </w:rPr>
      </w:pPr>
    </w:p>
    <w:tbl>
      <w:tblPr>
        <w:tblW w:w="0" w:type="auto"/>
        <w:tblLook w:val="04A0" w:firstRow="1" w:lastRow="0" w:firstColumn="1" w:lastColumn="0" w:noHBand="0" w:noVBand="1"/>
      </w:tblPr>
      <w:tblGrid>
        <w:gridCol w:w="2093"/>
        <w:gridCol w:w="3118"/>
      </w:tblGrid>
      <w:tr w:rsidR="0027391C" w:rsidRPr="000571AF" w14:paraId="65279298" w14:textId="77777777" w:rsidTr="000A31E9">
        <w:trPr>
          <w:trHeight w:val="340"/>
        </w:trPr>
        <w:tc>
          <w:tcPr>
            <w:tcW w:w="2093" w:type="dxa"/>
            <w:vAlign w:val="center"/>
          </w:tcPr>
          <w:p w14:paraId="2415C8DC" w14:textId="58CF406C" w:rsidR="000965D0" w:rsidRPr="000571AF" w:rsidRDefault="00ED6338" w:rsidP="007E253E">
            <w:pPr>
              <w:pStyle w:val="Glava"/>
              <w:tabs>
                <w:tab w:val="clear" w:pos="4536"/>
                <w:tab w:val="clear" w:pos="9072"/>
              </w:tabs>
              <w:rPr>
                <w:rFonts w:cs="Arial"/>
                <w:sz w:val="22"/>
                <w:szCs w:val="22"/>
              </w:rPr>
            </w:pPr>
            <w:r>
              <w:rPr>
                <w:rFonts w:cs="Arial"/>
                <w:sz w:val="22"/>
                <w:szCs w:val="22"/>
              </w:rPr>
              <w:t>Prijava št.</w:t>
            </w:r>
            <w:r w:rsidR="000965D0" w:rsidRPr="000571AF">
              <w:rPr>
                <w:rFonts w:cs="Arial"/>
                <w:sz w:val="22"/>
                <w:szCs w:val="22"/>
              </w:rPr>
              <w:t>:</w:t>
            </w:r>
          </w:p>
        </w:tc>
        <w:tc>
          <w:tcPr>
            <w:tcW w:w="3118" w:type="dxa"/>
            <w:tcBorders>
              <w:bottom w:val="single" w:sz="4" w:space="0" w:color="auto"/>
            </w:tcBorders>
            <w:vAlign w:val="center"/>
          </w:tcPr>
          <w:p w14:paraId="72C75C29" w14:textId="77777777" w:rsidR="000965D0" w:rsidRPr="000571AF" w:rsidRDefault="000965D0" w:rsidP="007E253E">
            <w:pPr>
              <w:pStyle w:val="Glava"/>
              <w:tabs>
                <w:tab w:val="clear" w:pos="4536"/>
                <w:tab w:val="clear" w:pos="9072"/>
              </w:tabs>
              <w:rPr>
                <w:rFonts w:cs="Arial"/>
                <w:sz w:val="22"/>
                <w:szCs w:val="22"/>
              </w:rPr>
            </w:pPr>
          </w:p>
        </w:tc>
      </w:tr>
      <w:tr w:rsidR="000965D0" w:rsidRPr="000571AF" w14:paraId="2D264709" w14:textId="77777777" w:rsidTr="000A31E9">
        <w:trPr>
          <w:trHeight w:val="340"/>
        </w:trPr>
        <w:tc>
          <w:tcPr>
            <w:tcW w:w="2093" w:type="dxa"/>
            <w:vAlign w:val="center"/>
          </w:tcPr>
          <w:p w14:paraId="3A2FBB3E" w14:textId="77777777" w:rsidR="000965D0" w:rsidRPr="000571AF" w:rsidRDefault="000965D0" w:rsidP="007E253E">
            <w:pPr>
              <w:pStyle w:val="Glava"/>
              <w:tabs>
                <w:tab w:val="clear" w:pos="4536"/>
                <w:tab w:val="clear" w:pos="9072"/>
              </w:tabs>
              <w:rPr>
                <w:rFonts w:cs="Arial"/>
                <w:sz w:val="22"/>
                <w:szCs w:val="22"/>
              </w:rPr>
            </w:pPr>
            <w:r w:rsidRPr="000571AF">
              <w:rPr>
                <w:rFonts w:cs="Arial"/>
                <w:sz w:val="22"/>
                <w:szCs w:val="22"/>
              </w:rPr>
              <w:t>Datum:</w:t>
            </w:r>
          </w:p>
        </w:tc>
        <w:tc>
          <w:tcPr>
            <w:tcW w:w="3118" w:type="dxa"/>
            <w:tcBorders>
              <w:top w:val="single" w:sz="4" w:space="0" w:color="auto"/>
              <w:bottom w:val="single" w:sz="4" w:space="0" w:color="auto"/>
            </w:tcBorders>
            <w:vAlign w:val="center"/>
          </w:tcPr>
          <w:p w14:paraId="542F1430" w14:textId="77777777" w:rsidR="000965D0" w:rsidRPr="000571AF" w:rsidRDefault="000965D0" w:rsidP="007E253E">
            <w:pPr>
              <w:pStyle w:val="Glava"/>
              <w:tabs>
                <w:tab w:val="clear" w:pos="4536"/>
                <w:tab w:val="clear" w:pos="9072"/>
              </w:tabs>
              <w:rPr>
                <w:rFonts w:cs="Arial"/>
                <w:sz w:val="22"/>
                <w:szCs w:val="22"/>
              </w:rPr>
            </w:pPr>
          </w:p>
        </w:tc>
      </w:tr>
    </w:tbl>
    <w:p w14:paraId="307FF6B1" w14:textId="77777777" w:rsidR="00CB7325" w:rsidRPr="000571AF" w:rsidRDefault="00CB7325" w:rsidP="00CB340D">
      <w:pPr>
        <w:pStyle w:val="Glava"/>
        <w:tabs>
          <w:tab w:val="clear" w:pos="4536"/>
          <w:tab w:val="clear" w:pos="9072"/>
        </w:tabs>
        <w:rPr>
          <w:rFonts w:cs="Arial"/>
          <w:b/>
          <w:bCs/>
          <w:iCs/>
          <w:sz w:val="22"/>
          <w:szCs w:val="22"/>
        </w:rPr>
      </w:pPr>
    </w:p>
    <w:p w14:paraId="4699E681" w14:textId="77777777" w:rsidR="008A11CF" w:rsidRPr="000571AF" w:rsidRDefault="008A11CF" w:rsidP="008A11CF">
      <w:pPr>
        <w:pStyle w:val="Glava"/>
        <w:tabs>
          <w:tab w:val="clear" w:pos="4536"/>
          <w:tab w:val="clear" w:pos="9072"/>
        </w:tabs>
        <w:rPr>
          <w:rFonts w:cs="Arial"/>
          <w:b/>
          <w:sz w:val="22"/>
          <w:szCs w:val="22"/>
        </w:rPr>
      </w:pPr>
      <w:r w:rsidRPr="000571AF">
        <w:rPr>
          <w:rFonts w:cs="Arial"/>
          <w:b/>
          <w:sz w:val="22"/>
          <w:szCs w:val="22"/>
        </w:rPr>
        <w:t>P</w:t>
      </w:r>
      <w:r>
        <w:rPr>
          <w:rFonts w:cs="Arial"/>
          <w:b/>
          <w:sz w:val="22"/>
          <w:szCs w:val="22"/>
        </w:rPr>
        <w:t>rijavo</w:t>
      </w:r>
      <w:r w:rsidRPr="000571AF">
        <w:rPr>
          <w:rFonts w:cs="Arial"/>
          <w:b/>
          <w:sz w:val="22"/>
          <w:szCs w:val="22"/>
        </w:rPr>
        <w:t xml:space="preserve"> oddajamo </w:t>
      </w:r>
      <w:r w:rsidRPr="000571AF">
        <w:rPr>
          <w:rFonts w:cs="Arial"/>
          <w:b/>
          <w:i/>
          <w:sz w:val="22"/>
          <w:szCs w:val="22"/>
        </w:rPr>
        <w:t>(ponudnik ustrezno obkrož</w:t>
      </w:r>
      <w:r w:rsidRPr="000571AF">
        <w:rPr>
          <w:rFonts w:cs="Arial"/>
          <w:b/>
          <w:sz w:val="22"/>
          <w:szCs w:val="22"/>
        </w:rPr>
        <w:t>i):</w:t>
      </w:r>
    </w:p>
    <w:p w14:paraId="192CB73C" w14:textId="77777777" w:rsidR="008A11CF" w:rsidRPr="000571AF" w:rsidRDefault="008A11CF" w:rsidP="008A11CF">
      <w:pPr>
        <w:pStyle w:val="Glava"/>
        <w:tabs>
          <w:tab w:val="clear" w:pos="4536"/>
          <w:tab w:val="clear" w:pos="9072"/>
        </w:tabs>
        <w:rPr>
          <w:rFonts w:cs="Arial"/>
          <w:b/>
          <w:sz w:val="22"/>
          <w:szCs w:val="22"/>
        </w:rPr>
      </w:pPr>
    </w:p>
    <w:p w14:paraId="637E4080" w14:textId="77777777" w:rsidR="008A11CF" w:rsidRPr="000571AF" w:rsidRDefault="008A11CF" w:rsidP="008A11CF">
      <w:pPr>
        <w:pStyle w:val="Glava"/>
        <w:tabs>
          <w:tab w:val="clear" w:pos="4536"/>
          <w:tab w:val="clear" w:pos="9072"/>
        </w:tabs>
        <w:jc w:val="center"/>
        <w:rPr>
          <w:rFonts w:cs="Arial"/>
          <w:b/>
          <w:sz w:val="22"/>
          <w:szCs w:val="22"/>
        </w:rPr>
      </w:pPr>
      <w:r w:rsidRPr="000571AF">
        <w:rPr>
          <w:rFonts w:cs="Arial"/>
          <w:b/>
          <w:sz w:val="22"/>
          <w:szCs w:val="22"/>
        </w:rPr>
        <w:t>samostojno                            v skupnem nastopu</w:t>
      </w:r>
      <w:r w:rsidRPr="000571AF">
        <w:rPr>
          <w:rStyle w:val="Sprotnaopomba-sklic"/>
          <w:rFonts w:cs="Arial"/>
          <w:b/>
          <w:sz w:val="22"/>
          <w:szCs w:val="22"/>
        </w:rPr>
        <w:footnoteReference w:id="1"/>
      </w:r>
      <w:r w:rsidRPr="000571AF">
        <w:rPr>
          <w:rFonts w:cs="Arial"/>
          <w:b/>
          <w:sz w:val="22"/>
          <w:szCs w:val="22"/>
        </w:rPr>
        <w:t xml:space="preserve">                                  s podizvajalci</w:t>
      </w:r>
      <w:r w:rsidRPr="000571AF">
        <w:rPr>
          <w:rStyle w:val="Sprotnaopomba-sklic"/>
          <w:rFonts w:cs="Arial"/>
          <w:b/>
          <w:sz w:val="22"/>
          <w:szCs w:val="22"/>
        </w:rPr>
        <w:footnoteReference w:id="2"/>
      </w:r>
    </w:p>
    <w:p w14:paraId="7D7D682E" w14:textId="77777777" w:rsidR="008A11CF" w:rsidRPr="000571AF" w:rsidRDefault="008A11CF" w:rsidP="008A11CF">
      <w:pPr>
        <w:pStyle w:val="Glava"/>
        <w:tabs>
          <w:tab w:val="clear" w:pos="4536"/>
          <w:tab w:val="clear" w:pos="9072"/>
        </w:tabs>
        <w:rPr>
          <w:rFonts w:cs="Arial"/>
          <w:b/>
          <w:sz w:val="22"/>
          <w:szCs w:val="22"/>
        </w:rPr>
      </w:pPr>
    </w:p>
    <w:p w14:paraId="776FEF55" w14:textId="77777777" w:rsidR="001209F0" w:rsidRPr="000571AF" w:rsidRDefault="001209F0" w:rsidP="001209F0">
      <w:pPr>
        <w:pStyle w:val="Glava"/>
        <w:tabs>
          <w:tab w:val="clear" w:pos="4536"/>
          <w:tab w:val="clear" w:pos="9072"/>
        </w:tabs>
        <w:jc w:val="both"/>
        <w:rPr>
          <w:rFonts w:cs="Arial"/>
          <w:b/>
          <w:sz w:val="22"/>
          <w:szCs w:val="22"/>
        </w:rPr>
      </w:pPr>
      <w:r>
        <w:rPr>
          <w:rFonts w:eastAsia="Calibri" w:cs="Arial"/>
          <w:b/>
          <w:bCs/>
          <w:sz w:val="22"/>
          <w:szCs w:val="22"/>
          <w:lang w:eastAsia="en-US"/>
        </w:rPr>
        <w:t>PONUDNIK oz. POSLOVODEČI (v primeru skupnega nastopa)</w:t>
      </w:r>
      <w:r w:rsidRPr="000571AF">
        <w:rPr>
          <w:rFonts w:cs="Arial"/>
          <w:b/>
          <w:sz w:val="22"/>
          <w:szCs w:val="22"/>
        </w:rPr>
        <w:t>:</w:t>
      </w:r>
    </w:p>
    <w:p w14:paraId="1A695FCB" w14:textId="77777777" w:rsidR="008A11CF" w:rsidRPr="000571AF" w:rsidRDefault="008A11CF" w:rsidP="008A11CF">
      <w:pPr>
        <w:pStyle w:val="Glava"/>
        <w:tabs>
          <w:tab w:val="clear" w:pos="4536"/>
          <w:tab w:val="clear" w:pos="9072"/>
        </w:tabs>
        <w:jc w:val="both"/>
        <w:rPr>
          <w:rFonts w:cs="Arial"/>
          <w:b/>
          <w:sz w:val="22"/>
          <w:szCs w:val="22"/>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113" w:type="dxa"/>
          <w:right w:w="113" w:type="dxa"/>
        </w:tblCellMar>
        <w:tblLook w:val="0000" w:firstRow="0" w:lastRow="0" w:firstColumn="0" w:lastColumn="0" w:noHBand="0" w:noVBand="0"/>
      </w:tblPr>
      <w:tblGrid>
        <w:gridCol w:w="3657"/>
        <w:gridCol w:w="5202"/>
      </w:tblGrid>
      <w:tr w:rsidR="008A11CF" w:rsidRPr="000571AF" w14:paraId="02AB34FE" w14:textId="77777777" w:rsidTr="00AF63EA">
        <w:trPr>
          <w:cantSplit/>
          <w:trHeight w:val="498"/>
        </w:trPr>
        <w:tc>
          <w:tcPr>
            <w:tcW w:w="3657" w:type="dxa"/>
            <w:shd w:val="clear" w:color="auto" w:fill="83CAEB"/>
            <w:vAlign w:val="center"/>
          </w:tcPr>
          <w:p w14:paraId="578CA358" w14:textId="77777777" w:rsidR="008A11CF" w:rsidRPr="000A31E9" w:rsidRDefault="008A11CF" w:rsidP="00AF63EA">
            <w:pPr>
              <w:pStyle w:val="Glava"/>
              <w:tabs>
                <w:tab w:val="clear" w:pos="4536"/>
                <w:tab w:val="clear" w:pos="9072"/>
              </w:tabs>
              <w:rPr>
                <w:rFonts w:cs="Arial"/>
                <w:sz w:val="22"/>
                <w:szCs w:val="22"/>
              </w:rPr>
            </w:pPr>
            <w:r w:rsidRPr="000A31E9">
              <w:rPr>
                <w:rFonts w:cs="Arial"/>
                <w:sz w:val="22"/>
                <w:szCs w:val="22"/>
              </w:rPr>
              <w:t xml:space="preserve">Naziv </w:t>
            </w:r>
            <w:r>
              <w:rPr>
                <w:rFonts w:cs="Arial"/>
                <w:sz w:val="22"/>
                <w:szCs w:val="22"/>
              </w:rPr>
              <w:t>gospodarskega subjekta</w:t>
            </w:r>
          </w:p>
        </w:tc>
        <w:tc>
          <w:tcPr>
            <w:tcW w:w="5202" w:type="dxa"/>
          </w:tcPr>
          <w:p w14:paraId="49635470" w14:textId="77777777" w:rsidR="008A11CF" w:rsidRPr="000571AF" w:rsidRDefault="008A11CF" w:rsidP="00AF63EA">
            <w:pPr>
              <w:pStyle w:val="Glava"/>
              <w:tabs>
                <w:tab w:val="clear" w:pos="4536"/>
                <w:tab w:val="clear" w:pos="9072"/>
              </w:tabs>
              <w:jc w:val="both"/>
              <w:rPr>
                <w:rFonts w:cs="Arial"/>
                <w:sz w:val="22"/>
                <w:szCs w:val="22"/>
              </w:rPr>
            </w:pPr>
          </w:p>
        </w:tc>
      </w:tr>
      <w:tr w:rsidR="008A11CF" w:rsidRPr="000571AF" w14:paraId="2B6C0273" w14:textId="77777777" w:rsidTr="00AF63EA">
        <w:trPr>
          <w:cantSplit/>
          <w:trHeight w:val="498"/>
        </w:trPr>
        <w:tc>
          <w:tcPr>
            <w:tcW w:w="3657" w:type="dxa"/>
            <w:shd w:val="clear" w:color="auto" w:fill="83CAEB"/>
            <w:vAlign w:val="center"/>
          </w:tcPr>
          <w:p w14:paraId="7D1CA1C0" w14:textId="77777777" w:rsidR="008A11CF" w:rsidRPr="000A31E9" w:rsidRDefault="008A11CF" w:rsidP="00AF63EA">
            <w:pPr>
              <w:pStyle w:val="Glava"/>
              <w:tabs>
                <w:tab w:val="clear" w:pos="4536"/>
                <w:tab w:val="clear" w:pos="9072"/>
              </w:tabs>
              <w:rPr>
                <w:rFonts w:cs="Arial"/>
                <w:sz w:val="22"/>
                <w:szCs w:val="22"/>
              </w:rPr>
            </w:pPr>
            <w:r w:rsidRPr="000A31E9">
              <w:rPr>
                <w:rFonts w:cs="Arial"/>
                <w:sz w:val="22"/>
                <w:szCs w:val="22"/>
              </w:rPr>
              <w:t xml:space="preserve">Naslov in sedež </w:t>
            </w:r>
            <w:r>
              <w:rPr>
                <w:rFonts w:cs="Arial"/>
                <w:sz w:val="22"/>
                <w:szCs w:val="22"/>
              </w:rPr>
              <w:t>gospodarskega subjekta</w:t>
            </w:r>
          </w:p>
        </w:tc>
        <w:tc>
          <w:tcPr>
            <w:tcW w:w="5202" w:type="dxa"/>
          </w:tcPr>
          <w:p w14:paraId="4E764CC5" w14:textId="77777777" w:rsidR="008A11CF" w:rsidRPr="000571AF" w:rsidRDefault="008A11CF" w:rsidP="00AF63EA">
            <w:pPr>
              <w:pStyle w:val="Glava"/>
              <w:tabs>
                <w:tab w:val="clear" w:pos="4536"/>
                <w:tab w:val="clear" w:pos="9072"/>
              </w:tabs>
              <w:jc w:val="both"/>
              <w:rPr>
                <w:rFonts w:cs="Arial"/>
                <w:sz w:val="22"/>
                <w:szCs w:val="22"/>
              </w:rPr>
            </w:pPr>
          </w:p>
        </w:tc>
      </w:tr>
      <w:tr w:rsidR="008A11CF" w:rsidRPr="000571AF" w14:paraId="3B30A57E" w14:textId="77777777" w:rsidTr="00AF63EA">
        <w:trPr>
          <w:cantSplit/>
          <w:trHeight w:val="498"/>
        </w:trPr>
        <w:tc>
          <w:tcPr>
            <w:tcW w:w="3657" w:type="dxa"/>
            <w:shd w:val="clear" w:color="auto" w:fill="83CAEB"/>
            <w:vAlign w:val="center"/>
          </w:tcPr>
          <w:p w14:paraId="69A6CA4B" w14:textId="77777777" w:rsidR="008A11CF" w:rsidRPr="000A31E9" w:rsidRDefault="008A11CF" w:rsidP="00AF63EA">
            <w:pPr>
              <w:pStyle w:val="Glava"/>
              <w:tabs>
                <w:tab w:val="clear" w:pos="4536"/>
                <w:tab w:val="clear" w:pos="9072"/>
              </w:tabs>
              <w:rPr>
                <w:rFonts w:cs="Arial"/>
                <w:sz w:val="22"/>
                <w:szCs w:val="22"/>
              </w:rPr>
            </w:pPr>
            <w:r w:rsidRPr="000A31E9">
              <w:rPr>
                <w:rFonts w:cs="Arial"/>
                <w:sz w:val="22"/>
                <w:szCs w:val="22"/>
              </w:rPr>
              <w:t>Vsi zakoniti zastopniki oz. pooblaščene osebe</w:t>
            </w:r>
          </w:p>
        </w:tc>
        <w:tc>
          <w:tcPr>
            <w:tcW w:w="5202" w:type="dxa"/>
          </w:tcPr>
          <w:p w14:paraId="3EAB9B41" w14:textId="77777777" w:rsidR="008A11CF" w:rsidRPr="000571AF" w:rsidRDefault="008A11CF" w:rsidP="00AF63EA">
            <w:pPr>
              <w:pStyle w:val="Glava"/>
              <w:tabs>
                <w:tab w:val="clear" w:pos="4536"/>
                <w:tab w:val="clear" w:pos="9072"/>
              </w:tabs>
              <w:jc w:val="both"/>
              <w:rPr>
                <w:rFonts w:cs="Arial"/>
                <w:sz w:val="22"/>
                <w:szCs w:val="22"/>
              </w:rPr>
            </w:pPr>
          </w:p>
          <w:p w14:paraId="586FD7B1" w14:textId="77777777" w:rsidR="008A11CF" w:rsidRPr="000571AF" w:rsidRDefault="008A11CF" w:rsidP="00AF63EA">
            <w:pPr>
              <w:pStyle w:val="Glava"/>
              <w:tabs>
                <w:tab w:val="clear" w:pos="4536"/>
                <w:tab w:val="clear" w:pos="9072"/>
              </w:tabs>
              <w:jc w:val="both"/>
              <w:rPr>
                <w:rFonts w:cs="Arial"/>
                <w:sz w:val="22"/>
                <w:szCs w:val="22"/>
              </w:rPr>
            </w:pPr>
          </w:p>
          <w:p w14:paraId="55B27B4A" w14:textId="77777777" w:rsidR="008A11CF" w:rsidRPr="000571AF" w:rsidRDefault="008A11CF" w:rsidP="00AF63EA">
            <w:pPr>
              <w:pStyle w:val="Glava"/>
              <w:tabs>
                <w:tab w:val="clear" w:pos="4536"/>
                <w:tab w:val="clear" w:pos="9072"/>
              </w:tabs>
              <w:jc w:val="both"/>
              <w:rPr>
                <w:rFonts w:cs="Arial"/>
                <w:sz w:val="22"/>
                <w:szCs w:val="22"/>
              </w:rPr>
            </w:pPr>
          </w:p>
        </w:tc>
      </w:tr>
      <w:tr w:rsidR="008A11CF" w:rsidRPr="000571AF" w14:paraId="4A5801D3" w14:textId="77777777" w:rsidTr="00AF63EA">
        <w:trPr>
          <w:cantSplit/>
          <w:trHeight w:val="498"/>
        </w:trPr>
        <w:tc>
          <w:tcPr>
            <w:tcW w:w="3657" w:type="dxa"/>
            <w:shd w:val="clear" w:color="auto" w:fill="83CAEB"/>
            <w:vAlign w:val="center"/>
          </w:tcPr>
          <w:p w14:paraId="5449A3EB" w14:textId="77777777" w:rsidR="008A11CF" w:rsidRPr="000A31E9" w:rsidRDefault="008A11CF" w:rsidP="00AF63EA">
            <w:pPr>
              <w:pStyle w:val="Glava"/>
              <w:tabs>
                <w:tab w:val="clear" w:pos="4536"/>
                <w:tab w:val="clear" w:pos="9072"/>
              </w:tabs>
              <w:ind w:right="-354"/>
              <w:rPr>
                <w:rFonts w:cs="Arial"/>
                <w:sz w:val="22"/>
                <w:szCs w:val="22"/>
              </w:rPr>
            </w:pPr>
            <w:r w:rsidRPr="000A31E9">
              <w:rPr>
                <w:rFonts w:cs="Arial"/>
                <w:sz w:val="22"/>
                <w:szCs w:val="22"/>
              </w:rPr>
              <w:t>Identifikacijska št.za DDV</w:t>
            </w:r>
          </w:p>
        </w:tc>
        <w:tc>
          <w:tcPr>
            <w:tcW w:w="5202" w:type="dxa"/>
          </w:tcPr>
          <w:p w14:paraId="282263B6" w14:textId="77777777" w:rsidR="008A11CF" w:rsidRPr="000571AF" w:rsidRDefault="008A11CF" w:rsidP="00AF63EA">
            <w:pPr>
              <w:pStyle w:val="Glava"/>
              <w:tabs>
                <w:tab w:val="clear" w:pos="4536"/>
                <w:tab w:val="clear" w:pos="9072"/>
              </w:tabs>
              <w:jc w:val="both"/>
              <w:rPr>
                <w:rFonts w:cs="Arial"/>
                <w:sz w:val="22"/>
                <w:szCs w:val="22"/>
              </w:rPr>
            </w:pPr>
          </w:p>
        </w:tc>
      </w:tr>
      <w:tr w:rsidR="008A11CF" w:rsidRPr="000571AF" w14:paraId="61B3BD34" w14:textId="77777777" w:rsidTr="00AF63EA">
        <w:trPr>
          <w:cantSplit/>
          <w:trHeight w:val="498"/>
        </w:trPr>
        <w:tc>
          <w:tcPr>
            <w:tcW w:w="3657" w:type="dxa"/>
            <w:shd w:val="clear" w:color="auto" w:fill="83CAEB"/>
            <w:vAlign w:val="center"/>
          </w:tcPr>
          <w:p w14:paraId="2D4AEB26" w14:textId="77777777" w:rsidR="008A11CF" w:rsidRPr="000A31E9" w:rsidRDefault="008A11CF" w:rsidP="00AF63EA">
            <w:pPr>
              <w:pStyle w:val="Glava"/>
              <w:tabs>
                <w:tab w:val="clear" w:pos="4536"/>
                <w:tab w:val="clear" w:pos="9072"/>
              </w:tabs>
              <w:ind w:right="-354"/>
              <w:rPr>
                <w:rFonts w:cs="Arial"/>
                <w:sz w:val="22"/>
                <w:szCs w:val="22"/>
              </w:rPr>
            </w:pPr>
            <w:r w:rsidRPr="000A31E9">
              <w:rPr>
                <w:rFonts w:cs="Arial"/>
                <w:sz w:val="22"/>
                <w:szCs w:val="22"/>
              </w:rPr>
              <w:t xml:space="preserve">Matična številka </w:t>
            </w:r>
            <w:r>
              <w:rPr>
                <w:rFonts w:cs="Arial"/>
                <w:sz w:val="22"/>
                <w:szCs w:val="22"/>
              </w:rPr>
              <w:t>gospodarskega subjekta</w:t>
            </w:r>
          </w:p>
        </w:tc>
        <w:tc>
          <w:tcPr>
            <w:tcW w:w="5202" w:type="dxa"/>
          </w:tcPr>
          <w:p w14:paraId="2E2BCF12" w14:textId="77777777" w:rsidR="008A11CF" w:rsidRPr="000571AF" w:rsidRDefault="008A11CF" w:rsidP="00AF63EA">
            <w:pPr>
              <w:pStyle w:val="Glava"/>
              <w:tabs>
                <w:tab w:val="clear" w:pos="4536"/>
                <w:tab w:val="clear" w:pos="9072"/>
              </w:tabs>
              <w:jc w:val="both"/>
              <w:rPr>
                <w:rFonts w:cs="Arial"/>
                <w:sz w:val="22"/>
                <w:szCs w:val="22"/>
              </w:rPr>
            </w:pPr>
          </w:p>
        </w:tc>
      </w:tr>
      <w:tr w:rsidR="008A11CF" w:rsidRPr="000571AF" w14:paraId="1581AA9E" w14:textId="77777777" w:rsidTr="00AF63EA">
        <w:trPr>
          <w:cantSplit/>
          <w:trHeight w:val="498"/>
        </w:trPr>
        <w:tc>
          <w:tcPr>
            <w:tcW w:w="3657" w:type="dxa"/>
            <w:shd w:val="clear" w:color="auto" w:fill="83CAEB"/>
            <w:vAlign w:val="center"/>
          </w:tcPr>
          <w:p w14:paraId="476E61A9" w14:textId="77777777" w:rsidR="008A11CF" w:rsidRPr="000A31E9" w:rsidRDefault="008A11CF" w:rsidP="00AF63EA">
            <w:pPr>
              <w:pStyle w:val="Glava"/>
              <w:tabs>
                <w:tab w:val="clear" w:pos="4536"/>
                <w:tab w:val="clear" w:pos="9072"/>
              </w:tabs>
              <w:rPr>
                <w:rFonts w:cs="Arial"/>
                <w:sz w:val="22"/>
                <w:szCs w:val="22"/>
              </w:rPr>
            </w:pPr>
            <w:r w:rsidRPr="000A31E9">
              <w:rPr>
                <w:rFonts w:cs="Arial"/>
                <w:sz w:val="22"/>
                <w:szCs w:val="22"/>
              </w:rPr>
              <w:t xml:space="preserve">Transakcijski račun </w:t>
            </w:r>
            <w:r>
              <w:rPr>
                <w:rFonts w:cs="Arial"/>
                <w:sz w:val="22"/>
                <w:szCs w:val="22"/>
              </w:rPr>
              <w:t>gospodarskega subjekta</w:t>
            </w:r>
            <w:r w:rsidRPr="000A31E9">
              <w:rPr>
                <w:rFonts w:cs="Arial"/>
                <w:sz w:val="22"/>
                <w:szCs w:val="22"/>
              </w:rPr>
              <w:t>, banka</w:t>
            </w:r>
          </w:p>
        </w:tc>
        <w:tc>
          <w:tcPr>
            <w:tcW w:w="5202" w:type="dxa"/>
          </w:tcPr>
          <w:p w14:paraId="70A56E34" w14:textId="77777777" w:rsidR="008A11CF" w:rsidRPr="000571AF" w:rsidRDefault="008A11CF" w:rsidP="00AF63EA">
            <w:pPr>
              <w:pStyle w:val="Glava"/>
              <w:tabs>
                <w:tab w:val="clear" w:pos="4536"/>
                <w:tab w:val="clear" w:pos="9072"/>
              </w:tabs>
              <w:jc w:val="both"/>
              <w:rPr>
                <w:rFonts w:cs="Arial"/>
                <w:sz w:val="22"/>
                <w:szCs w:val="22"/>
              </w:rPr>
            </w:pPr>
          </w:p>
        </w:tc>
      </w:tr>
      <w:tr w:rsidR="008A11CF" w:rsidRPr="000571AF" w14:paraId="78312E20" w14:textId="77777777" w:rsidTr="00AF63EA">
        <w:trPr>
          <w:cantSplit/>
          <w:trHeight w:val="498"/>
        </w:trPr>
        <w:tc>
          <w:tcPr>
            <w:tcW w:w="3657" w:type="dxa"/>
            <w:shd w:val="clear" w:color="auto" w:fill="83CAEB"/>
            <w:vAlign w:val="center"/>
          </w:tcPr>
          <w:p w14:paraId="2A7B2E44" w14:textId="77777777" w:rsidR="008A11CF" w:rsidRPr="000A31E9" w:rsidRDefault="008A11CF" w:rsidP="00AF63EA">
            <w:pPr>
              <w:pStyle w:val="Glava"/>
              <w:tabs>
                <w:tab w:val="clear" w:pos="4536"/>
                <w:tab w:val="clear" w:pos="9072"/>
              </w:tabs>
              <w:rPr>
                <w:rFonts w:cs="Arial"/>
                <w:sz w:val="22"/>
                <w:szCs w:val="22"/>
              </w:rPr>
            </w:pPr>
            <w:r w:rsidRPr="000A31E9">
              <w:rPr>
                <w:rFonts w:cs="Arial"/>
                <w:sz w:val="22"/>
                <w:szCs w:val="22"/>
              </w:rPr>
              <w:t>Kontaktna oseba</w:t>
            </w:r>
          </w:p>
        </w:tc>
        <w:tc>
          <w:tcPr>
            <w:tcW w:w="5202" w:type="dxa"/>
          </w:tcPr>
          <w:p w14:paraId="52AAA963" w14:textId="77777777" w:rsidR="008A11CF" w:rsidRPr="000571AF" w:rsidRDefault="008A11CF" w:rsidP="00AF63EA">
            <w:pPr>
              <w:pStyle w:val="Glava"/>
              <w:tabs>
                <w:tab w:val="clear" w:pos="4536"/>
                <w:tab w:val="clear" w:pos="9072"/>
              </w:tabs>
              <w:jc w:val="both"/>
              <w:rPr>
                <w:rFonts w:cs="Arial"/>
                <w:sz w:val="22"/>
                <w:szCs w:val="22"/>
              </w:rPr>
            </w:pPr>
          </w:p>
        </w:tc>
      </w:tr>
      <w:tr w:rsidR="008A11CF" w:rsidRPr="000571AF" w14:paraId="2FEF7829" w14:textId="77777777" w:rsidTr="00AF63EA">
        <w:trPr>
          <w:cantSplit/>
          <w:trHeight w:val="498"/>
        </w:trPr>
        <w:tc>
          <w:tcPr>
            <w:tcW w:w="3657" w:type="dxa"/>
            <w:shd w:val="clear" w:color="auto" w:fill="83CAEB"/>
            <w:vAlign w:val="center"/>
          </w:tcPr>
          <w:p w14:paraId="11C388CC" w14:textId="77777777" w:rsidR="008A11CF" w:rsidRPr="000A31E9" w:rsidRDefault="008A11CF" w:rsidP="00AF63EA">
            <w:pPr>
              <w:pStyle w:val="Glava"/>
              <w:tabs>
                <w:tab w:val="clear" w:pos="4536"/>
                <w:tab w:val="clear" w:pos="9072"/>
              </w:tabs>
              <w:rPr>
                <w:rFonts w:cs="Arial"/>
                <w:sz w:val="22"/>
                <w:szCs w:val="22"/>
              </w:rPr>
            </w:pPr>
            <w:r>
              <w:rPr>
                <w:rFonts w:cs="Arial"/>
                <w:sz w:val="22"/>
                <w:szCs w:val="22"/>
              </w:rPr>
              <w:t>E-mail</w:t>
            </w:r>
            <w:r w:rsidRPr="000A31E9">
              <w:rPr>
                <w:rFonts w:cs="Arial"/>
                <w:sz w:val="22"/>
                <w:szCs w:val="22"/>
              </w:rPr>
              <w:t xml:space="preserve"> (elektronska pošta)</w:t>
            </w:r>
          </w:p>
        </w:tc>
        <w:tc>
          <w:tcPr>
            <w:tcW w:w="5202" w:type="dxa"/>
          </w:tcPr>
          <w:p w14:paraId="1563C7AA" w14:textId="77777777" w:rsidR="008A11CF" w:rsidRPr="000571AF" w:rsidRDefault="008A11CF" w:rsidP="00AF63EA">
            <w:pPr>
              <w:pStyle w:val="Glava"/>
              <w:tabs>
                <w:tab w:val="clear" w:pos="4536"/>
                <w:tab w:val="clear" w:pos="9072"/>
              </w:tabs>
              <w:jc w:val="both"/>
              <w:rPr>
                <w:rFonts w:cs="Arial"/>
                <w:sz w:val="22"/>
                <w:szCs w:val="22"/>
              </w:rPr>
            </w:pPr>
          </w:p>
        </w:tc>
      </w:tr>
      <w:tr w:rsidR="008A11CF" w:rsidRPr="000571AF" w14:paraId="41F12492" w14:textId="77777777" w:rsidTr="00AF63EA">
        <w:trPr>
          <w:cantSplit/>
          <w:trHeight w:val="498"/>
        </w:trPr>
        <w:tc>
          <w:tcPr>
            <w:tcW w:w="3657" w:type="dxa"/>
            <w:shd w:val="clear" w:color="auto" w:fill="83CAEB"/>
            <w:vAlign w:val="center"/>
          </w:tcPr>
          <w:p w14:paraId="10E1879A" w14:textId="77777777" w:rsidR="008A11CF" w:rsidRPr="000A31E9" w:rsidRDefault="008A11CF" w:rsidP="00AF63EA">
            <w:pPr>
              <w:pStyle w:val="Glava"/>
              <w:tabs>
                <w:tab w:val="clear" w:pos="4536"/>
                <w:tab w:val="clear" w:pos="9072"/>
              </w:tabs>
              <w:rPr>
                <w:rFonts w:cs="Arial"/>
                <w:sz w:val="22"/>
                <w:szCs w:val="22"/>
              </w:rPr>
            </w:pPr>
            <w:r w:rsidRPr="000A31E9">
              <w:rPr>
                <w:rFonts w:cs="Arial"/>
                <w:sz w:val="22"/>
                <w:szCs w:val="22"/>
              </w:rPr>
              <w:t>Telefon</w:t>
            </w:r>
            <w:r>
              <w:rPr>
                <w:rFonts w:cs="Arial"/>
                <w:sz w:val="22"/>
                <w:szCs w:val="22"/>
              </w:rPr>
              <w:t>ska številka</w:t>
            </w:r>
          </w:p>
        </w:tc>
        <w:tc>
          <w:tcPr>
            <w:tcW w:w="5202" w:type="dxa"/>
          </w:tcPr>
          <w:p w14:paraId="371BD618" w14:textId="77777777" w:rsidR="008A11CF" w:rsidRPr="000571AF" w:rsidRDefault="008A11CF" w:rsidP="00AF63EA">
            <w:pPr>
              <w:pStyle w:val="Glava"/>
              <w:tabs>
                <w:tab w:val="clear" w:pos="4536"/>
                <w:tab w:val="clear" w:pos="9072"/>
              </w:tabs>
              <w:jc w:val="both"/>
              <w:rPr>
                <w:rFonts w:cs="Arial"/>
                <w:sz w:val="22"/>
                <w:szCs w:val="22"/>
              </w:rPr>
            </w:pPr>
          </w:p>
        </w:tc>
      </w:tr>
      <w:tr w:rsidR="008A11CF" w:rsidRPr="000571AF" w14:paraId="37FDC5F4" w14:textId="77777777" w:rsidTr="00AF63EA">
        <w:trPr>
          <w:cantSplit/>
          <w:trHeight w:val="591"/>
        </w:trPr>
        <w:tc>
          <w:tcPr>
            <w:tcW w:w="3657" w:type="dxa"/>
            <w:shd w:val="clear" w:color="auto" w:fill="83CAEB"/>
            <w:vAlign w:val="center"/>
          </w:tcPr>
          <w:p w14:paraId="5B14C450" w14:textId="77777777" w:rsidR="008A11CF" w:rsidRPr="000A31E9" w:rsidRDefault="008A11CF" w:rsidP="00AF63EA">
            <w:pPr>
              <w:pStyle w:val="Glava"/>
              <w:tabs>
                <w:tab w:val="clear" w:pos="4536"/>
                <w:tab w:val="clear" w:pos="9072"/>
              </w:tabs>
              <w:rPr>
                <w:rFonts w:cs="Arial"/>
                <w:sz w:val="22"/>
                <w:szCs w:val="22"/>
              </w:rPr>
            </w:pPr>
            <w:r w:rsidRPr="000A31E9">
              <w:rPr>
                <w:rFonts w:cs="Arial"/>
                <w:sz w:val="22"/>
                <w:szCs w:val="22"/>
              </w:rPr>
              <w:t>Pooblaščena oseba za podpis pogodbe</w:t>
            </w:r>
          </w:p>
        </w:tc>
        <w:tc>
          <w:tcPr>
            <w:tcW w:w="5202" w:type="dxa"/>
          </w:tcPr>
          <w:p w14:paraId="46BC11A5" w14:textId="77777777" w:rsidR="008A11CF" w:rsidRPr="000571AF" w:rsidRDefault="008A11CF" w:rsidP="00AF63EA">
            <w:pPr>
              <w:pStyle w:val="Glava"/>
              <w:tabs>
                <w:tab w:val="clear" w:pos="4536"/>
                <w:tab w:val="clear" w:pos="9072"/>
              </w:tabs>
              <w:jc w:val="both"/>
              <w:rPr>
                <w:rFonts w:cs="Arial"/>
                <w:sz w:val="22"/>
                <w:szCs w:val="22"/>
              </w:rPr>
            </w:pPr>
          </w:p>
        </w:tc>
      </w:tr>
      <w:tr w:rsidR="008A11CF" w:rsidRPr="000571AF" w14:paraId="5527DD7F" w14:textId="77777777" w:rsidTr="00AF63EA">
        <w:trPr>
          <w:cantSplit/>
          <w:trHeight w:val="543"/>
        </w:trPr>
        <w:tc>
          <w:tcPr>
            <w:tcW w:w="3657" w:type="dxa"/>
            <w:shd w:val="clear" w:color="auto" w:fill="83CAEB"/>
            <w:vAlign w:val="center"/>
          </w:tcPr>
          <w:p w14:paraId="1D9FE168" w14:textId="77777777" w:rsidR="008A11CF" w:rsidRPr="000A31E9" w:rsidRDefault="008A11CF" w:rsidP="00AF63EA">
            <w:pPr>
              <w:pStyle w:val="Glava"/>
              <w:tabs>
                <w:tab w:val="clear" w:pos="4536"/>
                <w:tab w:val="clear" w:pos="9072"/>
              </w:tabs>
              <w:rPr>
                <w:rFonts w:cs="Arial"/>
                <w:sz w:val="22"/>
                <w:szCs w:val="22"/>
              </w:rPr>
            </w:pPr>
            <w:r>
              <w:rPr>
                <w:rFonts w:cs="Arial"/>
                <w:sz w:val="22"/>
                <w:szCs w:val="22"/>
              </w:rPr>
              <w:t>Gospodarski subjekt</w:t>
            </w:r>
            <w:r w:rsidRPr="000A31E9">
              <w:rPr>
                <w:rFonts w:cs="Arial"/>
                <w:sz w:val="22"/>
                <w:szCs w:val="22"/>
              </w:rPr>
              <w:t xml:space="preserve"> je MSP po Priporočilu Komisije 2003/361/ES</w:t>
            </w:r>
          </w:p>
        </w:tc>
        <w:tc>
          <w:tcPr>
            <w:tcW w:w="5202" w:type="dxa"/>
          </w:tcPr>
          <w:p w14:paraId="19971C5D" w14:textId="77777777" w:rsidR="008A11CF" w:rsidRPr="000571AF" w:rsidRDefault="008A11CF" w:rsidP="00AF63EA">
            <w:pPr>
              <w:pStyle w:val="Glava"/>
              <w:tabs>
                <w:tab w:val="clear" w:pos="4536"/>
                <w:tab w:val="clear" w:pos="9072"/>
              </w:tabs>
              <w:jc w:val="both"/>
              <w:rPr>
                <w:rFonts w:cs="Arial"/>
                <w:sz w:val="22"/>
                <w:szCs w:val="22"/>
              </w:rPr>
            </w:pPr>
          </w:p>
        </w:tc>
      </w:tr>
    </w:tbl>
    <w:p w14:paraId="75693670" w14:textId="77777777" w:rsidR="008A11CF" w:rsidRPr="000571AF" w:rsidRDefault="008A11CF" w:rsidP="008A11CF">
      <w:pPr>
        <w:pStyle w:val="Glava"/>
        <w:tabs>
          <w:tab w:val="clear" w:pos="4536"/>
          <w:tab w:val="clear" w:pos="9072"/>
        </w:tabs>
        <w:jc w:val="center"/>
        <w:rPr>
          <w:rFonts w:cs="Arial"/>
          <w:b/>
          <w:bCs/>
          <w:sz w:val="22"/>
          <w:szCs w:val="22"/>
        </w:rPr>
      </w:pPr>
    </w:p>
    <w:tbl>
      <w:tblPr>
        <w:tblW w:w="0" w:type="auto"/>
        <w:tblLook w:val="04A0" w:firstRow="1" w:lastRow="0" w:firstColumn="1" w:lastColumn="0" w:noHBand="0" w:noVBand="1"/>
      </w:tblPr>
      <w:tblGrid>
        <w:gridCol w:w="2977"/>
        <w:gridCol w:w="2971"/>
        <w:gridCol w:w="2980"/>
      </w:tblGrid>
      <w:tr w:rsidR="008A11CF" w:rsidRPr="001B14FE" w14:paraId="7C221C25" w14:textId="77777777" w:rsidTr="00AF63EA">
        <w:trPr>
          <w:trHeight w:val="454"/>
        </w:trPr>
        <w:tc>
          <w:tcPr>
            <w:tcW w:w="3022" w:type="dxa"/>
            <w:vAlign w:val="center"/>
          </w:tcPr>
          <w:p w14:paraId="605A56B4" w14:textId="77777777" w:rsidR="008A11CF" w:rsidRPr="001B14FE" w:rsidRDefault="008A11CF" w:rsidP="00AF63EA">
            <w:pPr>
              <w:pStyle w:val="Glava"/>
              <w:tabs>
                <w:tab w:val="clear" w:pos="4536"/>
                <w:tab w:val="clear" w:pos="9072"/>
              </w:tabs>
              <w:rPr>
                <w:rFonts w:cs="Arial"/>
                <w:b/>
                <w:bCs/>
                <w:sz w:val="22"/>
                <w:szCs w:val="22"/>
              </w:rPr>
            </w:pPr>
            <w:r w:rsidRPr="001B14FE">
              <w:rPr>
                <w:rFonts w:cs="Arial"/>
                <w:b/>
                <w:bCs/>
                <w:sz w:val="22"/>
                <w:szCs w:val="22"/>
              </w:rPr>
              <w:t>Datum:</w:t>
            </w:r>
          </w:p>
        </w:tc>
        <w:tc>
          <w:tcPr>
            <w:tcW w:w="3023" w:type="dxa"/>
            <w:vAlign w:val="center"/>
          </w:tcPr>
          <w:p w14:paraId="04BD2683" w14:textId="77777777" w:rsidR="008A11CF" w:rsidRPr="001B14FE" w:rsidRDefault="008A11CF" w:rsidP="00AF63EA">
            <w:pPr>
              <w:pStyle w:val="Glava"/>
              <w:tabs>
                <w:tab w:val="clear" w:pos="4536"/>
                <w:tab w:val="clear" w:pos="9072"/>
              </w:tabs>
              <w:jc w:val="center"/>
              <w:rPr>
                <w:rFonts w:cs="Arial"/>
                <w:b/>
                <w:bCs/>
                <w:sz w:val="22"/>
                <w:szCs w:val="22"/>
              </w:rPr>
            </w:pPr>
            <w:r w:rsidRPr="001B14FE">
              <w:rPr>
                <w:rFonts w:cs="Arial"/>
                <w:b/>
                <w:bCs/>
                <w:sz w:val="22"/>
                <w:szCs w:val="22"/>
              </w:rPr>
              <w:t>Žig:</w:t>
            </w:r>
          </w:p>
        </w:tc>
        <w:tc>
          <w:tcPr>
            <w:tcW w:w="3023" w:type="dxa"/>
            <w:vAlign w:val="center"/>
          </w:tcPr>
          <w:p w14:paraId="677B3160" w14:textId="77777777" w:rsidR="008A11CF" w:rsidRPr="001B14FE" w:rsidRDefault="008A11CF" w:rsidP="00AF63EA">
            <w:pPr>
              <w:pStyle w:val="Glava"/>
              <w:tabs>
                <w:tab w:val="clear" w:pos="4536"/>
                <w:tab w:val="clear" w:pos="9072"/>
              </w:tabs>
              <w:rPr>
                <w:rFonts w:cs="Arial"/>
                <w:b/>
                <w:bCs/>
                <w:sz w:val="22"/>
                <w:szCs w:val="22"/>
              </w:rPr>
            </w:pPr>
            <w:r w:rsidRPr="001B14FE">
              <w:rPr>
                <w:rFonts w:cs="Arial"/>
                <w:b/>
                <w:bCs/>
                <w:sz w:val="22"/>
                <w:szCs w:val="22"/>
              </w:rPr>
              <w:t>Podpis:</w:t>
            </w:r>
          </w:p>
        </w:tc>
      </w:tr>
      <w:tr w:rsidR="008A11CF" w:rsidRPr="001B14FE" w14:paraId="42F5D2E0" w14:textId="77777777" w:rsidTr="00AF63EA">
        <w:trPr>
          <w:trHeight w:val="567"/>
        </w:trPr>
        <w:tc>
          <w:tcPr>
            <w:tcW w:w="3022" w:type="dxa"/>
            <w:tcBorders>
              <w:bottom w:val="single" w:sz="4" w:space="0" w:color="auto"/>
            </w:tcBorders>
            <w:vAlign w:val="center"/>
          </w:tcPr>
          <w:p w14:paraId="439EA357" w14:textId="77777777" w:rsidR="008A11CF" w:rsidRPr="001B14FE" w:rsidRDefault="008A11CF" w:rsidP="00AF63EA">
            <w:pPr>
              <w:pStyle w:val="Glava"/>
              <w:tabs>
                <w:tab w:val="clear" w:pos="4536"/>
                <w:tab w:val="clear" w:pos="9072"/>
              </w:tabs>
              <w:jc w:val="center"/>
              <w:rPr>
                <w:rFonts w:cs="Arial"/>
                <w:b/>
                <w:bCs/>
                <w:sz w:val="22"/>
                <w:szCs w:val="22"/>
              </w:rPr>
            </w:pPr>
          </w:p>
        </w:tc>
        <w:tc>
          <w:tcPr>
            <w:tcW w:w="3023" w:type="dxa"/>
            <w:vAlign w:val="center"/>
          </w:tcPr>
          <w:p w14:paraId="37ED09A9" w14:textId="77777777" w:rsidR="008A11CF" w:rsidRPr="001B14FE" w:rsidRDefault="008A11CF" w:rsidP="00AF63EA">
            <w:pPr>
              <w:pStyle w:val="Glava"/>
              <w:tabs>
                <w:tab w:val="clear" w:pos="4536"/>
                <w:tab w:val="clear" w:pos="9072"/>
              </w:tabs>
              <w:jc w:val="center"/>
              <w:rPr>
                <w:rFonts w:cs="Arial"/>
                <w:b/>
                <w:bCs/>
                <w:sz w:val="22"/>
                <w:szCs w:val="22"/>
              </w:rPr>
            </w:pPr>
          </w:p>
        </w:tc>
        <w:tc>
          <w:tcPr>
            <w:tcW w:w="3023" w:type="dxa"/>
            <w:tcBorders>
              <w:bottom w:val="single" w:sz="4" w:space="0" w:color="auto"/>
            </w:tcBorders>
            <w:vAlign w:val="center"/>
          </w:tcPr>
          <w:p w14:paraId="1B98760F" w14:textId="77777777" w:rsidR="008A11CF" w:rsidRPr="001B14FE" w:rsidRDefault="008A11CF" w:rsidP="00AF63EA">
            <w:pPr>
              <w:pStyle w:val="Glava"/>
              <w:tabs>
                <w:tab w:val="clear" w:pos="4536"/>
                <w:tab w:val="clear" w:pos="9072"/>
              </w:tabs>
              <w:jc w:val="center"/>
              <w:rPr>
                <w:rFonts w:cs="Arial"/>
                <w:b/>
                <w:bCs/>
                <w:sz w:val="22"/>
                <w:szCs w:val="22"/>
              </w:rPr>
            </w:pPr>
          </w:p>
        </w:tc>
      </w:tr>
    </w:tbl>
    <w:p w14:paraId="71B98945" w14:textId="77777777" w:rsidR="0000010E" w:rsidRPr="000571AF" w:rsidRDefault="0000010E" w:rsidP="00691D8F">
      <w:pPr>
        <w:pStyle w:val="Glava"/>
        <w:tabs>
          <w:tab w:val="clear" w:pos="4536"/>
          <w:tab w:val="clear" w:pos="9072"/>
          <w:tab w:val="left" w:pos="4395"/>
        </w:tabs>
        <w:jc w:val="both"/>
        <w:rPr>
          <w:rFonts w:cs="Arial"/>
          <w:sz w:val="22"/>
          <w:szCs w:val="22"/>
        </w:rPr>
      </w:pPr>
    </w:p>
    <w:p w14:paraId="75D40B68" w14:textId="77777777" w:rsidR="005E7953" w:rsidRPr="000571AF" w:rsidRDefault="0000010E" w:rsidP="0067777C">
      <w:pPr>
        <w:pStyle w:val="Glava"/>
        <w:tabs>
          <w:tab w:val="clear" w:pos="4536"/>
          <w:tab w:val="clear" w:pos="9072"/>
        </w:tabs>
        <w:jc w:val="right"/>
        <w:rPr>
          <w:rFonts w:cs="Arial"/>
          <w:b/>
          <w:sz w:val="22"/>
          <w:szCs w:val="22"/>
        </w:rPr>
      </w:pPr>
      <w:r w:rsidRPr="000571AF">
        <w:rPr>
          <w:rFonts w:cs="Arial"/>
          <w:b/>
          <w:sz w:val="22"/>
          <w:szCs w:val="22"/>
        </w:rPr>
        <w:br w:type="page"/>
      </w:r>
      <w:r w:rsidR="005E7953" w:rsidRPr="000571AF">
        <w:rPr>
          <w:rFonts w:cs="Arial"/>
          <w:b/>
          <w:sz w:val="22"/>
          <w:szCs w:val="22"/>
        </w:rPr>
        <w:lastRenderedPageBreak/>
        <w:t>Razpisni obrazec št. 1a</w:t>
      </w:r>
    </w:p>
    <w:p w14:paraId="76DB5E77" w14:textId="77777777" w:rsidR="005E7953" w:rsidRPr="000571AF" w:rsidRDefault="005E7953" w:rsidP="005E7953">
      <w:pPr>
        <w:pStyle w:val="Glava"/>
        <w:tabs>
          <w:tab w:val="clear" w:pos="4536"/>
          <w:tab w:val="clear" w:pos="9072"/>
        </w:tabs>
        <w:rPr>
          <w:rFonts w:cs="Arial"/>
          <w:b/>
          <w:sz w:val="22"/>
          <w:szCs w:val="22"/>
        </w:rPr>
      </w:pPr>
    </w:p>
    <w:p w14:paraId="7CEAE64D" w14:textId="77777777" w:rsidR="008A11CF" w:rsidRDefault="008A11CF" w:rsidP="008A11CF">
      <w:pPr>
        <w:pStyle w:val="Glava"/>
        <w:tabs>
          <w:tab w:val="clear" w:pos="4536"/>
          <w:tab w:val="clear" w:pos="9072"/>
        </w:tabs>
        <w:jc w:val="center"/>
        <w:rPr>
          <w:rFonts w:cs="Arial"/>
          <w:b/>
          <w:sz w:val="22"/>
          <w:szCs w:val="22"/>
        </w:rPr>
      </w:pPr>
      <w:r w:rsidRPr="000571AF">
        <w:rPr>
          <w:rFonts w:cs="Arial"/>
          <w:b/>
          <w:sz w:val="22"/>
          <w:szCs w:val="22"/>
        </w:rPr>
        <w:t xml:space="preserve">PODATKI O </w:t>
      </w:r>
      <w:r>
        <w:rPr>
          <w:rFonts w:cs="Arial"/>
          <w:b/>
          <w:sz w:val="22"/>
          <w:szCs w:val="22"/>
        </w:rPr>
        <w:t>GOSPODARSKIH SUBJEKTIH</w:t>
      </w:r>
      <w:r w:rsidRPr="000571AF">
        <w:rPr>
          <w:rFonts w:cs="Arial"/>
          <w:b/>
          <w:sz w:val="22"/>
          <w:szCs w:val="22"/>
        </w:rPr>
        <w:t xml:space="preserve"> V SKUPNEM NASTOPU</w:t>
      </w:r>
    </w:p>
    <w:p w14:paraId="5A920E6F" w14:textId="77777777" w:rsidR="008A11CF" w:rsidRPr="000571AF" w:rsidRDefault="008A11CF" w:rsidP="008A11CF">
      <w:pPr>
        <w:pStyle w:val="Glava"/>
        <w:tabs>
          <w:tab w:val="clear" w:pos="4536"/>
          <w:tab w:val="clear" w:pos="9072"/>
        </w:tabs>
        <w:jc w:val="center"/>
        <w:rPr>
          <w:rFonts w:cs="Arial"/>
          <w:sz w:val="22"/>
          <w:szCs w:val="22"/>
        </w:rPr>
      </w:pPr>
    </w:p>
    <w:p w14:paraId="3040A472" w14:textId="752BFF62" w:rsidR="008A11CF" w:rsidRPr="000571AF" w:rsidRDefault="008A11CF" w:rsidP="008A11CF">
      <w:pPr>
        <w:autoSpaceDE w:val="0"/>
        <w:autoSpaceDN w:val="0"/>
        <w:adjustRightInd w:val="0"/>
        <w:jc w:val="both"/>
        <w:rPr>
          <w:rFonts w:ascii="Arial" w:hAnsi="Arial" w:cs="Arial"/>
          <w:b/>
          <w:bCs/>
          <w:sz w:val="22"/>
          <w:szCs w:val="22"/>
        </w:rPr>
      </w:pPr>
      <w:r w:rsidRPr="000571AF">
        <w:rPr>
          <w:rFonts w:ascii="Arial" w:hAnsi="Arial" w:cs="Arial"/>
          <w:i/>
          <w:sz w:val="22"/>
          <w:szCs w:val="22"/>
        </w:rPr>
        <w:t xml:space="preserve">(Navodilo: Obrazec se izpolni le v primeru, da </w:t>
      </w:r>
      <w:r>
        <w:rPr>
          <w:rFonts w:ascii="Arial" w:hAnsi="Arial" w:cs="Arial"/>
          <w:i/>
          <w:sz w:val="22"/>
          <w:szCs w:val="22"/>
        </w:rPr>
        <w:t>gospodarski subjekt</w:t>
      </w:r>
      <w:r w:rsidRPr="000571AF">
        <w:rPr>
          <w:rFonts w:ascii="Arial" w:hAnsi="Arial" w:cs="Arial"/>
          <w:i/>
          <w:sz w:val="22"/>
          <w:szCs w:val="22"/>
        </w:rPr>
        <w:t xml:space="preserve"> nastopa </w:t>
      </w:r>
      <w:r>
        <w:rPr>
          <w:rFonts w:ascii="Arial" w:hAnsi="Arial" w:cs="Arial"/>
          <w:i/>
          <w:sz w:val="22"/>
          <w:szCs w:val="22"/>
        </w:rPr>
        <w:t>z</w:t>
      </w:r>
      <w:r w:rsidRPr="000571AF">
        <w:rPr>
          <w:rFonts w:ascii="Arial" w:hAnsi="Arial" w:cs="Arial"/>
          <w:i/>
          <w:sz w:val="22"/>
          <w:szCs w:val="22"/>
        </w:rPr>
        <w:t xml:space="preserve"> </w:t>
      </w:r>
      <w:r>
        <w:rPr>
          <w:rFonts w:ascii="Arial" w:hAnsi="Arial" w:cs="Arial"/>
          <w:i/>
          <w:sz w:val="22"/>
          <w:szCs w:val="22"/>
        </w:rPr>
        <w:t>gospodarskimi subjekti</w:t>
      </w:r>
      <w:r w:rsidRPr="000571AF">
        <w:rPr>
          <w:rFonts w:ascii="Arial" w:hAnsi="Arial" w:cs="Arial"/>
          <w:i/>
          <w:sz w:val="22"/>
          <w:szCs w:val="22"/>
        </w:rPr>
        <w:t xml:space="preserve"> v skupnem nastopu. Obrazec je potre</w:t>
      </w:r>
      <w:r w:rsidRPr="007378AB">
        <w:rPr>
          <w:rFonts w:ascii="Arial" w:hAnsi="Arial" w:cs="Arial"/>
          <w:i/>
          <w:sz w:val="22"/>
          <w:szCs w:val="22"/>
        </w:rPr>
        <w:t xml:space="preserve">bno </w:t>
      </w:r>
      <w:r w:rsidR="001209F0" w:rsidRPr="007378AB">
        <w:rPr>
          <w:rFonts w:ascii="Arial" w:hAnsi="Arial" w:cs="Arial"/>
          <w:i/>
          <w:sz w:val="22"/>
          <w:szCs w:val="22"/>
        </w:rPr>
        <w:t>izpolniti</w:t>
      </w:r>
      <w:r w:rsidRPr="000571AF">
        <w:rPr>
          <w:rFonts w:ascii="Arial" w:hAnsi="Arial" w:cs="Arial"/>
          <w:i/>
          <w:sz w:val="22"/>
          <w:szCs w:val="22"/>
        </w:rPr>
        <w:t xml:space="preserve"> za potrebno število </w:t>
      </w:r>
      <w:r>
        <w:rPr>
          <w:rFonts w:ascii="Arial" w:hAnsi="Arial" w:cs="Arial"/>
          <w:i/>
          <w:sz w:val="22"/>
          <w:szCs w:val="22"/>
        </w:rPr>
        <w:t>gospodarskih subjektov</w:t>
      </w:r>
      <w:r w:rsidRPr="000571AF">
        <w:rPr>
          <w:rFonts w:ascii="Arial" w:hAnsi="Arial" w:cs="Arial"/>
          <w:i/>
          <w:sz w:val="22"/>
          <w:szCs w:val="22"/>
        </w:rPr>
        <w:t xml:space="preserve"> v skupnem nastopu). </w:t>
      </w:r>
    </w:p>
    <w:p w14:paraId="3AF18760" w14:textId="77777777" w:rsidR="008A11CF" w:rsidRPr="000571AF" w:rsidRDefault="008A11CF" w:rsidP="008A11CF">
      <w:pPr>
        <w:pStyle w:val="Glava"/>
        <w:tabs>
          <w:tab w:val="clear" w:pos="4536"/>
          <w:tab w:val="clear" w:pos="9072"/>
        </w:tabs>
        <w:jc w:val="both"/>
        <w:rPr>
          <w:rFonts w:cs="Arial"/>
          <w:b/>
          <w:i/>
          <w:sz w:val="22"/>
          <w:szCs w:val="22"/>
        </w:rPr>
      </w:pPr>
    </w:p>
    <w:p w14:paraId="5EE33F2C" w14:textId="77777777" w:rsidR="008A11CF" w:rsidRPr="000571AF" w:rsidRDefault="008A11CF" w:rsidP="008A11CF">
      <w:pPr>
        <w:pStyle w:val="Glava"/>
        <w:tabs>
          <w:tab w:val="clear" w:pos="4536"/>
          <w:tab w:val="clear" w:pos="9072"/>
        </w:tabs>
        <w:jc w:val="both"/>
        <w:rPr>
          <w:rFonts w:cs="Arial"/>
          <w:sz w:val="22"/>
          <w:szCs w:val="22"/>
        </w:rPr>
      </w:pPr>
      <w:r w:rsidRPr="000571AF">
        <w:rPr>
          <w:rFonts w:cs="Arial"/>
          <w:b/>
          <w:i/>
          <w:sz w:val="22"/>
          <w:szCs w:val="22"/>
        </w:rPr>
        <w:t>Fotokopija pravnega akta o skupnem nastopu je priloga tega obrazca</w:t>
      </w:r>
      <w:r w:rsidRPr="000571AF">
        <w:rPr>
          <w:rFonts w:cs="Arial"/>
          <w:i/>
          <w:sz w:val="22"/>
          <w:szCs w:val="22"/>
        </w:rPr>
        <w:t>!</w:t>
      </w:r>
    </w:p>
    <w:p w14:paraId="4EFB57E5" w14:textId="77777777" w:rsidR="008A11CF" w:rsidRPr="000571AF" w:rsidRDefault="008A11CF" w:rsidP="008A11CF">
      <w:pPr>
        <w:pStyle w:val="Glava"/>
        <w:tabs>
          <w:tab w:val="clear" w:pos="4536"/>
          <w:tab w:val="clear" w:pos="9072"/>
        </w:tabs>
        <w:jc w:val="both"/>
        <w:rPr>
          <w:rFonts w:cs="Arial"/>
          <w:sz w:val="22"/>
          <w:szCs w:val="22"/>
        </w:rPr>
      </w:pPr>
    </w:p>
    <w:p w14:paraId="1B67CF06" w14:textId="77777777" w:rsidR="008A11CF" w:rsidRPr="000571AF" w:rsidRDefault="008A11CF" w:rsidP="008A11CF">
      <w:pPr>
        <w:pStyle w:val="Glava"/>
        <w:tabs>
          <w:tab w:val="clear" w:pos="4536"/>
          <w:tab w:val="clear" w:pos="9072"/>
        </w:tabs>
        <w:jc w:val="both"/>
        <w:rPr>
          <w:rFonts w:cs="Arial"/>
          <w:b/>
          <w:sz w:val="22"/>
          <w:szCs w:val="22"/>
        </w:rPr>
      </w:pPr>
      <w:r w:rsidRPr="000571AF">
        <w:rPr>
          <w:rFonts w:cs="Arial"/>
          <w:b/>
          <w:sz w:val="22"/>
          <w:szCs w:val="22"/>
        </w:rPr>
        <w:t xml:space="preserve">PRI IZVEDBI JAVNEGA NAROČILA BODO SODELOVALI </w:t>
      </w:r>
      <w:r>
        <w:rPr>
          <w:rFonts w:cs="Arial"/>
          <w:b/>
          <w:sz w:val="22"/>
          <w:szCs w:val="22"/>
        </w:rPr>
        <w:t>GOSPODARSKI SUBJEKTI</w:t>
      </w:r>
      <w:r w:rsidRPr="000571AF">
        <w:rPr>
          <w:rFonts w:cs="Arial"/>
          <w:b/>
          <w:sz w:val="22"/>
          <w:szCs w:val="22"/>
        </w:rPr>
        <w:t xml:space="preserve"> V SKUPNEM NASTOPU:</w:t>
      </w:r>
    </w:p>
    <w:p w14:paraId="787DE30E" w14:textId="77777777" w:rsidR="008A11CF" w:rsidRPr="000571AF" w:rsidRDefault="008A11CF" w:rsidP="008A11CF">
      <w:pPr>
        <w:pStyle w:val="Glava"/>
        <w:tabs>
          <w:tab w:val="clear" w:pos="4536"/>
          <w:tab w:val="clear" w:pos="9072"/>
        </w:tabs>
        <w:jc w:val="both"/>
        <w:rPr>
          <w:rFonts w:cs="Arial"/>
          <w:sz w:val="22"/>
          <w:szCs w:val="22"/>
        </w:rPr>
      </w:pPr>
    </w:p>
    <w:tbl>
      <w:tblPr>
        <w:tblW w:w="8859"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113" w:type="dxa"/>
          <w:right w:w="113" w:type="dxa"/>
        </w:tblCellMar>
        <w:tblLook w:val="0000" w:firstRow="0" w:lastRow="0" w:firstColumn="0" w:lastColumn="0" w:noHBand="0" w:noVBand="0"/>
      </w:tblPr>
      <w:tblGrid>
        <w:gridCol w:w="3641"/>
        <w:gridCol w:w="5218"/>
      </w:tblGrid>
      <w:tr w:rsidR="008A11CF" w:rsidRPr="000571AF" w14:paraId="61220761" w14:textId="77777777" w:rsidTr="00AF63EA">
        <w:trPr>
          <w:cantSplit/>
          <w:trHeight w:val="498"/>
        </w:trPr>
        <w:tc>
          <w:tcPr>
            <w:tcW w:w="3641" w:type="dxa"/>
            <w:shd w:val="clear" w:color="auto" w:fill="83CAEB"/>
            <w:vAlign w:val="center"/>
          </w:tcPr>
          <w:p w14:paraId="107C940A" w14:textId="77777777" w:rsidR="008A11CF" w:rsidRPr="00DD713D" w:rsidRDefault="008A11CF" w:rsidP="00AF63EA">
            <w:pPr>
              <w:pStyle w:val="Glava"/>
              <w:tabs>
                <w:tab w:val="clear" w:pos="4536"/>
                <w:tab w:val="clear" w:pos="9072"/>
              </w:tabs>
              <w:rPr>
                <w:rFonts w:cs="Arial"/>
                <w:sz w:val="22"/>
                <w:szCs w:val="22"/>
              </w:rPr>
            </w:pPr>
            <w:r w:rsidRPr="00DD713D">
              <w:rPr>
                <w:rFonts w:cs="Arial"/>
                <w:sz w:val="22"/>
                <w:szCs w:val="22"/>
              </w:rPr>
              <w:t xml:space="preserve">Naziv </w:t>
            </w:r>
            <w:r>
              <w:rPr>
                <w:rFonts w:cs="Arial"/>
                <w:sz w:val="22"/>
                <w:szCs w:val="22"/>
              </w:rPr>
              <w:t>gospodarskega subjekta</w:t>
            </w:r>
            <w:r w:rsidRPr="00DD713D">
              <w:rPr>
                <w:rFonts w:cs="Arial"/>
                <w:sz w:val="22"/>
                <w:szCs w:val="22"/>
              </w:rPr>
              <w:t xml:space="preserve"> v skupnem nastopu</w:t>
            </w:r>
          </w:p>
        </w:tc>
        <w:tc>
          <w:tcPr>
            <w:tcW w:w="5218" w:type="dxa"/>
          </w:tcPr>
          <w:p w14:paraId="1647F22B" w14:textId="77777777" w:rsidR="008A11CF" w:rsidRPr="000571AF" w:rsidRDefault="008A11CF" w:rsidP="00AF63EA">
            <w:pPr>
              <w:pStyle w:val="Glava"/>
              <w:tabs>
                <w:tab w:val="clear" w:pos="4536"/>
                <w:tab w:val="clear" w:pos="9072"/>
              </w:tabs>
              <w:jc w:val="both"/>
              <w:rPr>
                <w:rFonts w:cs="Arial"/>
                <w:sz w:val="22"/>
                <w:szCs w:val="22"/>
              </w:rPr>
            </w:pPr>
          </w:p>
        </w:tc>
      </w:tr>
      <w:tr w:rsidR="008A11CF" w:rsidRPr="000571AF" w14:paraId="2189CA5B" w14:textId="77777777" w:rsidTr="00AF63EA">
        <w:trPr>
          <w:cantSplit/>
          <w:trHeight w:val="498"/>
        </w:trPr>
        <w:tc>
          <w:tcPr>
            <w:tcW w:w="3641" w:type="dxa"/>
            <w:shd w:val="clear" w:color="auto" w:fill="83CAEB"/>
            <w:vAlign w:val="center"/>
          </w:tcPr>
          <w:p w14:paraId="7181F112" w14:textId="77777777" w:rsidR="008A11CF" w:rsidRPr="00DD713D" w:rsidRDefault="008A11CF" w:rsidP="00AF63EA">
            <w:pPr>
              <w:pStyle w:val="Glava"/>
              <w:tabs>
                <w:tab w:val="clear" w:pos="4536"/>
                <w:tab w:val="clear" w:pos="9072"/>
              </w:tabs>
              <w:ind w:right="36"/>
              <w:rPr>
                <w:rFonts w:cs="Arial"/>
                <w:sz w:val="22"/>
                <w:szCs w:val="22"/>
              </w:rPr>
            </w:pPr>
            <w:r w:rsidRPr="00DD713D">
              <w:rPr>
                <w:rFonts w:cs="Arial"/>
                <w:sz w:val="22"/>
                <w:szCs w:val="22"/>
              </w:rPr>
              <w:t xml:space="preserve">Naslov in sedež </w:t>
            </w:r>
            <w:r>
              <w:rPr>
                <w:rFonts w:cs="Arial"/>
                <w:sz w:val="22"/>
                <w:szCs w:val="22"/>
              </w:rPr>
              <w:t>gospodarskega subjekta</w:t>
            </w:r>
            <w:r w:rsidRPr="00DD713D">
              <w:rPr>
                <w:rFonts w:cs="Arial"/>
                <w:sz w:val="22"/>
                <w:szCs w:val="22"/>
              </w:rPr>
              <w:t xml:space="preserve"> v </w:t>
            </w:r>
            <w:r>
              <w:rPr>
                <w:rFonts w:cs="Arial"/>
                <w:sz w:val="22"/>
                <w:szCs w:val="22"/>
              </w:rPr>
              <w:t>s</w:t>
            </w:r>
            <w:r w:rsidRPr="00DD713D">
              <w:rPr>
                <w:rFonts w:cs="Arial"/>
                <w:sz w:val="22"/>
                <w:szCs w:val="22"/>
              </w:rPr>
              <w:t>kupnem</w:t>
            </w:r>
            <w:r>
              <w:rPr>
                <w:rFonts w:cs="Arial"/>
                <w:sz w:val="22"/>
                <w:szCs w:val="22"/>
              </w:rPr>
              <w:t xml:space="preserve"> </w:t>
            </w:r>
            <w:r w:rsidRPr="00DD713D">
              <w:rPr>
                <w:rFonts w:cs="Arial"/>
                <w:sz w:val="22"/>
                <w:szCs w:val="22"/>
              </w:rPr>
              <w:t>nastopu</w:t>
            </w:r>
          </w:p>
        </w:tc>
        <w:tc>
          <w:tcPr>
            <w:tcW w:w="5218" w:type="dxa"/>
          </w:tcPr>
          <w:p w14:paraId="210A41C4" w14:textId="77777777" w:rsidR="008A11CF" w:rsidRPr="000571AF" w:rsidRDefault="008A11CF" w:rsidP="00AF63EA">
            <w:pPr>
              <w:pStyle w:val="Glava"/>
              <w:tabs>
                <w:tab w:val="clear" w:pos="4536"/>
                <w:tab w:val="clear" w:pos="9072"/>
              </w:tabs>
              <w:jc w:val="both"/>
              <w:rPr>
                <w:rFonts w:cs="Arial"/>
                <w:sz w:val="22"/>
                <w:szCs w:val="22"/>
              </w:rPr>
            </w:pPr>
          </w:p>
        </w:tc>
      </w:tr>
      <w:tr w:rsidR="008A11CF" w:rsidRPr="000571AF" w14:paraId="19A72230" w14:textId="77777777" w:rsidTr="00AF63EA">
        <w:trPr>
          <w:cantSplit/>
          <w:trHeight w:val="498"/>
        </w:trPr>
        <w:tc>
          <w:tcPr>
            <w:tcW w:w="3641" w:type="dxa"/>
            <w:shd w:val="clear" w:color="auto" w:fill="83CAEB"/>
            <w:vAlign w:val="center"/>
          </w:tcPr>
          <w:p w14:paraId="3E24C9D8" w14:textId="77777777" w:rsidR="008A11CF" w:rsidRPr="00DD713D" w:rsidRDefault="008A11CF" w:rsidP="00AF63EA">
            <w:pPr>
              <w:pStyle w:val="Glava"/>
              <w:tabs>
                <w:tab w:val="clear" w:pos="4536"/>
                <w:tab w:val="clear" w:pos="9072"/>
              </w:tabs>
              <w:ind w:right="-354"/>
              <w:rPr>
                <w:rFonts w:cs="Arial"/>
                <w:sz w:val="22"/>
                <w:szCs w:val="22"/>
              </w:rPr>
            </w:pPr>
            <w:r w:rsidRPr="00DD713D">
              <w:rPr>
                <w:rFonts w:cs="Arial"/>
                <w:sz w:val="22"/>
                <w:szCs w:val="22"/>
              </w:rPr>
              <w:t>Vsi zakoniti zastopniki oz. pooblaščene</w:t>
            </w:r>
            <w:r>
              <w:rPr>
                <w:rFonts w:cs="Arial"/>
                <w:sz w:val="22"/>
                <w:szCs w:val="22"/>
              </w:rPr>
              <w:t xml:space="preserve"> </w:t>
            </w:r>
            <w:r w:rsidRPr="00DD713D">
              <w:rPr>
                <w:rFonts w:cs="Arial"/>
                <w:sz w:val="22"/>
                <w:szCs w:val="22"/>
              </w:rPr>
              <w:t>osebe</w:t>
            </w:r>
          </w:p>
        </w:tc>
        <w:tc>
          <w:tcPr>
            <w:tcW w:w="5218" w:type="dxa"/>
          </w:tcPr>
          <w:p w14:paraId="24603392" w14:textId="77777777" w:rsidR="008A11CF" w:rsidRPr="000571AF" w:rsidRDefault="008A11CF" w:rsidP="00AF63EA">
            <w:pPr>
              <w:pStyle w:val="Glava"/>
              <w:tabs>
                <w:tab w:val="clear" w:pos="4536"/>
                <w:tab w:val="clear" w:pos="9072"/>
              </w:tabs>
              <w:jc w:val="both"/>
              <w:rPr>
                <w:rFonts w:cs="Arial"/>
                <w:sz w:val="22"/>
                <w:szCs w:val="22"/>
              </w:rPr>
            </w:pPr>
          </w:p>
        </w:tc>
      </w:tr>
      <w:tr w:rsidR="008A11CF" w:rsidRPr="000571AF" w14:paraId="6743C739" w14:textId="77777777" w:rsidTr="00AF63EA">
        <w:trPr>
          <w:cantSplit/>
          <w:trHeight w:val="498"/>
        </w:trPr>
        <w:tc>
          <w:tcPr>
            <w:tcW w:w="3641" w:type="dxa"/>
            <w:shd w:val="clear" w:color="auto" w:fill="83CAEB"/>
            <w:vAlign w:val="center"/>
          </w:tcPr>
          <w:p w14:paraId="3BD73D1E" w14:textId="77777777" w:rsidR="008A11CF" w:rsidRPr="00DD713D" w:rsidRDefault="008A11CF" w:rsidP="00AF63EA">
            <w:pPr>
              <w:pStyle w:val="Glava"/>
              <w:tabs>
                <w:tab w:val="clear" w:pos="4536"/>
                <w:tab w:val="clear" w:pos="9072"/>
              </w:tabs>
              <w:rPr>
                <w:rFonts w:cs="Arial"/>
                <w:sz w:val="22"/>
                <w:szCs w:val="22"/>
              </w:rPr>
            </w:pPr>
            <w:r w:rsidRPr="00DD713D">
              <w:rPr>
                <w:rFonts w:cs="Arial"/>
                <w:sz w:val="22"/>
                <w:szCs w:val="22"/>
              </w:rPr>
              <w:t>Kontaktna oseba</w:t>
            </w:r>
          </w:p>
        </w:tc>
        <w:tc>
          <w:tcPr>
            <w:tcW w:w="5218" w:type="dxa"/>
          </w:tcPr>
          <w:p w14:paraId="4B506BC8" w14:textId="77777777" w:rsidR="008A11CF" w:rsidRPr="000571AF" w:rsidRDefault="008A11CF" w:rsidP="00AF63EA">
            <w:pPr>
              <w:pStyle w:val="Glava"/>
              <w:tabs>
                <w:tab w:val="clear" w:pos="4536"/>
                <w:tab w:val="clear" w:pos="9072"/>
              </w:tabs>
              <w:jc w:val="both"/>
              <w:rPr>
                <w:rFonts w:cs="Arial"/>
                <w:sz w:val="22"/>
                <w:szCs w:val="22"/>
              </w:rPr>
            </w:pPr>
          </w:p>
        </w:tc>
      </w:tr>
      <w:tr w:rsidR="008A11CF" w:rsidRPr="000571AF" w14:paraId="394AC5E2" w14:textId="77777777" w:rsidTr="00AF63EA">
        <w:trPr>
          <w:cantSplit/>
          <w:trHeight w:val="498"/>
        </w:trPr>
        <w:tc>
          <w:tcPr>
            <w:tcW w:w="3641" w:type="dxa"/>
            <w:shd w:val="clear" w:color="auto" w:fill="83CAEB"/>
            <w:vAlign w:val="center"/>
          </w:tcPr>
          <w:p w14:paraId="2E3EC14E" w14:textId="77777777" w:rsidR="008A11CF" w:rsidRPr="00DD713D" w:rsidRDefault="008A11CF" w:rsidP="00AF63EA">
            <w:pPr>
              <w:pStyle w:val="Glava"/>
              <w:tabs>
                <w:tab w:val="clear" w:pos="4536"/>
                <w:tab w:val="clear" w:pos="9072"/>
              </w:tabs>
              <w:rPr>
                <w:rFonts w:cs="Arial"/>
                <w:sz w:val="22"/>
                <w:szCs w:val="22"/>
              </w:rPr>
            </w:pPr>
            <w:r w:rsidRPr="00DD713D">
              <w:rPr>
                <w:rFonts w:cs="Arial"/>
                <w:sz w:val="22"/>
                <w:szCs w:val="22"/>
              </w:rPr>
              <w:t>Telefon</w:t>
            </w:r>
            <w:r>
              <w:rPr>
                <w:rFonts w:cs="Arial"/>
                <w:sz w:val="22"/>
                <w:szCs w:val="22"/>
              </w:rPr>
              <w:t>ska številka</w:t>
            </w:r>
          </w:p>
        </w:tc>
        <w:tc>
          <w:tcPr>
            <w:tcW w:w="5218" w:type="dxa"/>
          </w:tcPr>
          <w:p w14:paraId="388AA0E2" w14:textId="77777777" w:rsidR="008A11CF" w:rsidRPr="000571AF" w:rsidRDefault="008A11CF" w:rsidP="00AF63EA">
            <w:pPr>
              <w:pStyle w:val="Glava"/>
              <w:tabs>
                <w:tab w:val="clear" w:pos="4536"/>
                <w:tab w:val="clear" w:pos="9072"/>
              </w:tabs>
              <w:jc w:val="both"/>
              <w:rPr>
                <w:rFonts w:cs="Arial"/>
                <w:sz w:val="22"/>
                <w:szCs w:val="22"/>
              </w:rPr>
            </w:pPr>
          </w:p>
        </w:tc>
      </w:tr>
      <w:tr w:rsidR="008A11CF" w:rsidRPr="000571AF" w14:paraId="1A233A71" w14:textId="77777777" w:rsidTr="00AF63EA">
        <w:trPr>
          <w:cantSplit/>
          <w:trHeight w:val="498"/>
        </w:trPr>
        <w:tc>
          <w:tcPr>
            <w:tcW w:w="3641" w:type="dxa"/>
            <w:shd w:val="clear" w:color="auto" w:fill="83CAEB"/>
            <w:vAlign w:val="center"/>
          </w:tcPr>
          <w:p w14:paraId="04964965" w14:textId="77777777" w:rsidR="008A11CF" w:rsidRPr="00DD713D" w:rsidRDefault="008A11CF" w:rsidP="00AF63EA">
            <w:pPr>
              <w:pStyle w:val="Glava"/>
              <w:tabs>
                <w:tab w:val="clear" w:pos="4536"/>
                <w:tab w:val="clear" w:pos="9072"/>
              </w:tabs>
              <w:rPr>
                <w:rFonts w:cs="Arial"/>
                <w:sz w:val="22"/>
                <w:szCs w:val="22"/>
              </w:rPr>
            </w:pPr>
            <w:r w:rsidRPr="00DD713D">
              <w:rPr>
                <w:rFonts w:cs="Arial"/>
                <w:sz w:val="22"/>
                <w:szCs w:val="22"/>
              </w:rPr>
              <w:t>E-mail (elektronska pošta)</w:t>
            </w:r>
          </w:p>
        </w:tc>
        <w:tc>
          <w:tcPr>
            <w:tcW w:w="5218" w:type="dxa"/>
          </w:tcPr>
          <w:p w14:paraId="148A5673" w14:textId="77777777" w:rsidR="008A11CF" w:rsidRPr="000571AF" w:rsidRDefault="008A11CF" w:rsidP="00AF63EA">
            <w:pPr>
              <w:pStyle w:val="Glava"/>
              <w:tabs>
                <w:tab w:val="clear" w:pos="4536"/>
                <w:tab w:val="clear" w:pos="9072"/>
              </w:tabs>
              <w:jc w:val="both"/>
              <w:rPr>
                <w:rFonts w:cs="Arial"/>
                <w:sz w:val="22"/>
                <w:szCs w:val="22"/>
              </w:rPr>
            </w:pPr>
          </w:p>
        </w:tc>
      </w:tr>
      <w:tr w:rsidR="008A11CF" w:rsidRPr="000571AF" w14:paraId="7142098E" w14:textId="77777777" w:rsidTr="00AF63EA">
        <w:trPr>
          <w:cantSplit/>
          <w:trHeight w:val="498"/>
        </w:trPr>
        <w:tc>
          <w:tcPr>
            <w:tcW w:w="3641" w:type="dxa"/>
            <w:shd w:val="clear" w:color="auto" w:fill="83CAEB"/>
            <w:vAlign w:val="center"/>
          </w:tcPr>
          <w:p w14:paraId="5485D186" w14:textId="77777777" w:rsidR="008A11CF" w:rsidRPr="00DD713D" w:rsidRDefault="008A11CF" w:rsidP="00AF63EA">
            <w:pPr>
              <w:pStyle w:val="Glava"/>
              <w:tabs>
                <w:tab w:val="clear" w:pos="4536"/>
                <w:tab w:val="clear" w:pos="9072"/>
              </w:tabs>
              <w:rPr>
                <w:rFonts w:cs="Arial"/>
                <w:sz w:val="22"/>
                <w:szCs w:val="22"/>
              </w:rPr>
            </w:pPr>
            <w:r w:rsidRPr="00DD713D">
              <w:rPr>
                <w:rFonts w:cs="Arial"/>
                <w:sz w:val="22"/>
                <w:szCs w:val="22"/>
              </w:rPr>
              <w:t>Transakcijski račun podjetja</w:t>
            </w:r>
          </w:p>
        </w:tc>
        <w:tc>
          <w:tcPr>
            <w:tcW w:w="5218" w:type="dxa"/>
          </w:tcPr>
          <w:p w14:paraId="2CC3DEAB" w14:textId="77777777" w:rsidR="008A11CF" w:rsidRPr="000571AF" w:rsidRDefault="008A11CF" w:rsidP="00AF63EA">
            <w:pPr>
              <w:pStyle w:val="Glava"/>
              <w:tabs>
                <w:tab w:val="clear" w:pos="4536"/>
                <w:tab w:val="clear" w:pos="9072"/>
              </w:tabs>
              <w:jc w:val="both"/>
              <w:rPr>
                <w:rFonts w:cs="Arial"/>
                <w:sz w:val="22"/>
                <w:szCs w:val="22"/>
              </w:rPr>
            </w:pPr>
          </w:p>
        </w:tc>
      </w:tr>
      <w:tr w:rsidR="008A11CF" w:rsidRPr="000571AF" w14:paraId="3B133EA6" w14:textId="77777777" w:rsidTr="00AF63EA">
        <w:trPr>
          <w:cantSplit/>
          <w:trHeight w:val="498"/>
        </w:trPr>
        <w:tc>
          <w:tcPr>
            <w:tcW w:w="3641" w:type="dxa"/>
            <w:shd w:val="clear" w:color="auto" w:fill="83CAEB"/>
            <w:vAlign w:val="center"/>
          </w:tcPr>
          <w:p w14:paraId="0D7578B6" w14:textId="77777777" w:rsidR="008A11CF" w:rsidRPr="00DD713D" w:rsidRDefault="008A11CF" w:rsidP="00AF63EA">
            <w:pPr>
              <w:pStyle w:val="Glava"/>
              <w:tabs>
                <w:tab w:val="clear" w:pos="4536"/>
                <w:tab w:val="clear" w:pos="9072"/>
              </w:tabs>
              <w:rPr>
                <w:rFonts w:cs="Arial"/>
                <w:sz w:val="22"/>
                <w:szCs w:val="22"/>
              </w:rPr>
            </w:pPr>
            <w:r w:rsidRPr="00DD713D">
              <w:rPr>
                <w:rFonts w:cs="Arial"/>
                <w:sz w:val="22"/>
                <w:szCs w:val="22"/>
              </w:rPr>
              <w:t>Matična številka podjetja</w:t>
            </w:r>
          </w:p>
        </w:tc>
        <w:tc>
          <w:tcPr>
            <w:tcW w:w="5218" w:type="dxa"/>
          </w:tcPr>
          <w:p w14:paraId="6EA495C9" w14:textId="77777777" w:rsidR="008A11CF" w:rsidRPr="000571AF" w:rsidRDefault="008A11CF" w:rsidP="00AF63EA">
            <w:pPr>
              <w:pStyle w:val="Glava"/>
              <w:tabs>
                <w:tab w:val="clear" w:pos="4536"/>
                <w:tab w:val="clear" w:pos="9072"/>
              </w:tabs>
              <w:jc w:val="both"/>
              <w:rPr>
                <w:rFonts w:cs="Arial"/>
                <w:sz w:val="22"/>
                <w:szCs w:val="22"/>
              </w:rPr>
            </w:pPr>
          </w:p>
        </w:tc>
      </w:tr>
      <w:tr w:rsidR="008A11CF" w:rsidRPr="000571AF" w14:paraId="39FF4463" w14:textId="77777777" w:rsidTr="00AF63EA">
        <w:trPr>
          <w:cantSplit/>
          <w:trHeight w:val="498"/>
        </w:trPr>
        <w:tc>
          <w:tcPr>
            <w:tcW w:w="3641" w:type="dxa"/>
            <w:shd w:val="clear" w:color="auto" w:fill="83CAEB"/>
            <w:vAlign w:val="center"/>
          </w:tcPr>
          <w:p w14:paraId="6C573F3E" w14:textId="77777777" w:rsidR="008A11CF" w:rsidRPr="00DD713D" w:rsidRDefault="008A11CF" w:rsidP="00AF63EA">
            <w:pPr>
              <w:pStyle w:val="Glava"/>
              <w:tabs>
                <w:tab w:val="clear" w:pos="4536"/>
                <w:tab w:val="clear" w:pos="9072"/>
              </w:tabs>
              <w:rPr>
                <w:rFonts w:cs="Arial"/>
                <w:sz w:val="22"/>
                <w:szCs w:val="22"/>
              </w:rPr>
            </w:pPr>
            <w:r w:rsidRPr="00DD713D">
              <w:rPr>
                <w:rFonts w:cs="Arial"/>
                <w:sz w:val="22"/>
                <w:szCs w:val="22"/>
              </w:rPr>
              <w:t>Identifikacijska št.za DDV</w:t>
            </w:r>
          </w:p>
        </w:tc>
        <w:tc>
          <w:tcPr>
            <w:tcW w:w="5218" w:type="dxa"/>
          </w:tcPr>
          <w:p w14:paraId="6A221EAA" w14:textId="77777777" w:rsidR="008A11CF" w:rsidRPr="000571AF" w:rsidRDefault="008A11CF" w:rsidP="00AF63EA">
            <w:pPr>
              <w:pStyle w:val="Glava"/>
              <w:tabs>
                <w:tab w:val="clear" w:pos="4536"/>
                <w:tab w:val="clear" w:pos="9072"/>
              </w:tabs>
              <w:jc w:val="both"/>
              <w:rPr>
                <w:rFonts w:cs="Arial"/>
                <w:sz w:val="22"/>
                <w:szCs w:val="22"/>
              </w:rPr>
            </w:pPr>
          </w:p>
        </w:tc>
      </w:tr>
      <w:tr w:rsidR="008A11CF" w:rsidRPr="000571AF" w14:paraId="5D3100C9" w14:textId="77777777" w:rsidTr="00AF63EA">
        <w:trPr>
          <w:cantSplit/>
          <w:trHeight w:val="498"/>
        </w:trPr>
        <w:tc>
          <w:tcPr>
            <w:tcW w:w="3641" w:type="dxa"/>
            <w:shd w:val="clear" w:color="auto" w:fill="83CAEB"/>
            <w:vAlign w:val="center"/>
          </w:tcPr>
          <w:p w14:paraId="10EF61A2" w14:textId="77777777" w:rsidR="008A11CF" w:rsidRPr="00DD713D" w:rsidRDefault="008A11CF" w:rsidP="00AF63EA">
            <w:pPr>
              <w:pStyle w:val="Glava"/>
              <w:tabs>
                <w:tab w:val="clear" w:pos="4536"/>
                <w:tab w:val="clear" w:pos="9072"/>
              </w:tabs>
              <w:rPr>
                <w:rFonts w:cs="Arial"/>
                <w:sz w:val="22"/>
                <w:szCs w:val="22"/>
              </w:rPr>
            </w:pPr>
            <w:r w:rsidRPr="00DD713D">
              <w:rPr>
                <w:rFonts w:cs="Arial"/>
                <w:sz w:val="22"/>
                <w:szCs w:val="22"/>
              </w:rPr>
              <w:t>Vrsta del, ki jih bodo izvajali</w:t>
            </w:r>
          </w:p>
        </w:tc>
        <w:tc>
          <w:tcPr>
            <w:tcW w:w="5218" w:type="dxa"/>
          </w:tcPr>
          <w:p w14:paraId="4A814B42" w14:textId="77777777" w:rsidR="008A11CF" w:rsidRPr="000571AF" w:rsidRDefault="008A11CF" w:rsidP="00AF63EA">
            <w:pPr>
              <w:pStyle w:val="Glava"/>
              <w:tabs>
                <w:tab w:val="clear" w:pos="4536"/>
                <w:tab w:val="clear" w:pos="9072"/>
              </w:tabs>
              <w:jc w:val="both"/>
              <w:rPr>
                <w:rFonts w:cs="Arial"/>
                <w:sz w:val="22"/>
                <w:szCs w:val="22"/>
              </w:rPr>
            </w:pPr>
          </w:p>
        </w:tc>
      </w:tr>
      <w:tr w:rsidR="008A11CF" w:rsidRPr="000571AF" w14:paraId="48B50E6E" w14:textId="77777777" w:rsidTr="00AF63EA">
        <w:trPr>
          <w:cantSplit/>
          <w:trHeight w:val="548"/>
        </w:trPr>
        <w:tc>
          <w:tcPr>
            <w:tcW w:w="3641" w:type="dxa"/>
            <w:shd w:val="clear" w:color="auto" w:fill="83CAEB"/>
            <w:vAlign w:val="center"/>
          </w:tcPr>
          <w:p w14:paraId="3BF808BE" w14:textId="77777777" w:rsidR="008A11CF" w:rsidRPr="00DD713D" w:rsidRDefault="008A11CF" w:rsidP="00AF63EA">
            <w:pPr>
              <w:pStyle w:val="Glava"/>
              <w:tabs>
                <w:tab w:val="clear" w:pos="4536"/>
                <w:tab w:val="clear" w:pos="9072"/>
              </w:tabs>
              <w:rPr>
                <w:rFonts w:cs="Arial"/>
                <w:sz w:val="22"/>
                <w:szCs w:val="22"/>
              </w:rPr>
            </w:pPr>
            <w:r w:rsidRPr="00DD713D">
              <w:rPr>
                <w:rFonts w:cs="Arial"/>
                <w:sz w:val="22"/>
                <w:szCs w:val="22"/>
              </w:rPr>
              <w:t>Vrednost del, ki jih bodo izvajali (EUR brez DDV)</w:t>
            </w:r>
          </w:p>
        </w:tc>
        <w:tc>
          <w:tcPr>
            <w:tcW w:w="5218" w:type="dxa"/>
          </w:tcPr>
          <w:p w14:paraId="3574462D" w14:textId="77777777" w:rsidR="008A11CF" w:rsidRPr="000571AF" w:rsidRDefault="008A11CF" w:rsidP="00AF63EA">
            <w:pPr>
              <w:pStyle w:val="Glava"/>
              <w:tabs>
                <w:tab w:val="clear" w:pos="4536"/>
                <w:tab w:val="clear" w:pos="9072"/>
              </w:tabs>
              <w:jc w:val="both"/>
              <w:rPr>
                <w:rFonts w:cs="Arial"/>
                <w:sz w:val="22"/>
                <w:szCs w:val="22"/>
              </w:rPr>
            </w:pPr>
          </w:p>
        </w:tc>
      </w:tr>
      <w:tr w:rsidR="008A11CF" w:rsidRPr="000571AF" w14:paraId="72E650D7" w14:textId="77777777" w:rsidTr="00AF63EA">
        <w:trPr>
          <w:cantSplit/>
          <w:trHeight w:val="548"/>
        </w:trPr>
        <w:tc>
          <w:tcPr>
            <w:tcW w:w="3641" w:type="dxa"/>
            <w:shd w:val="clear" w:color="auto" w:fill="83CAEB"/>
            <w:vAlign w:val="center"/>
          </w:tcPr>
          <w:p w14:paraId="64F762E2" w14:textId="77777777" w:rsidR="008A11CF" w:rsidRPr="00DD713D" w:rsidRDefault="008A11CF" w:rsidP="00AF63EA">
            <w:pPr>
              <w:pStyle w:val="Glava"/>
              <w:tabs>
                <w:tab w:val="clear" w:pos="4536"/>
                <w:tab w:val="clear" w:pos="9072"/>
              </w:tabs>
              <w:rPr>
                <w:rFonts w:cs="Arial"/>
                <w:sz w:val="22"/>
                <w:szCs w:val="22"/>
              </w:rPr>
            </w:pPr>
            <w:r>
              <w:rPr>
                <w:rFonts w:cs="Arial"/>
                <w:sz w:val="22"/>
                <w:szCs w:val="22"/>
              </w:rPr>
              <w:t>Gospodarski subjekt</w:t>
            </w:r>
            <w:r w:rsidRPr="000A31E9">
              <w:rPr>
                <w:rFonts w:cs="Arial"/>
                <w:sz w:val="22"/>
                <w:szCs w:val="22"/>
              </w:rPr>
              <w:t xml:space="preserve"> je MSP po Priporočilu Komisije 2003/361/ES</w:t>
            </w:r>
          </w:p>
        </w:tc>
        <w:tc>
          <w:tcPr>
            <w:tcW w:w="5218" w:type="dxa"/>
          </w:tcPr>
          <w:p w14:paraId="0199588A" w14:textId="77777777" w:rsidR="008A11CF" w:rsidRPr="000571AF" w:rsidRDefault="008A11CF" w:rsidP="00AF63EA">
            <w:pPr>
              <w:pStyle w:val="Glava"/>
              <w:tabs>
                <w:tab w:val="clear" w:pos="4536"/>
                <w:tab w:val="clear" w:pos="9072"/>
              </w:tabs>
              <w:jc w:val="both"/>
              <w:rPr>
                <w:rFonts w:cs="Arial"/>
                <w:sz w:val="22"/>
                <w:szCs w:val="22"/>
              </w:rPr>
            </w:pPr>
          </w:p>
        </w:tc>
      </w:tr>
    </w:tbl>
    <w:p w14:paraId="08B8367B" w14:textId="77777777" w:rsidR="008A11CF" w:rsidRPr="000571AF" w:rsidRDefault="008A11CF" w:rsidP="008A11CF">
      <w:pPr>
        <w:pStyle w:val="Glava"/>
        <w:tabs>
          <w:tab w:val="clear" w:pos="4536"/>
          <w:tab w:val="clear" w:pos="9072"/>
        </w:tabs>
        <w:jc w:val="both"/>
        <w:rPr>
          <w:rFonts w:cs="Arial"/>
          <w:sz w:val="22"/>
          <w:szCs w:val="22"/>
        </w:rPr>
      </w:pPr>
    </w:p>
    <w:p w14:paraId="1E0EBAC4" w14:textId="77777777" w:rsidR="008A11CF" w:rsidRPr="000571AF" w:rsidRDefault="008A11CF" w:rsidP="008A11CF">
      <w:pPr>
        <w:pStyle w:val="Glava"/>
        <w:tabs>
          <w:tab w:val="clear" w:pos="4536"/>
          <w:tab w:val="clear" w:pos="9072"/>
        </w:tabs>
        <w:jc w:val="center"/>
        <w:rPr>
          <w:rFonts w:cs="Arial"/>
          <w:sz w:val="22"/>
          <w:szCs w:val="22"/>
        </w:rPr>
      </w:pPr>
    </w:p>
    <w:p w14:paraId="361FBFE1" w14:textId="77777777" w:rsidR="008A11CF" w:rsidRPr="000571AF" w:rsidRDefault="008A11CF" w:rsidP="008A11CF">
      <w:pPr>
        <w:pStyle w:val="Default"/>
        <w:jc w:val="center"/>
        <w:rPr>
          <w:rFonts w:ascii="Arial" w:hAnsi="Arial" w:cs="Arial"/>
          <w:color w:val="auto"/>
          <w:sz w:val="18"/>
          <w:szCs w:val="18"/>
        </w:rPr>
      </w:pPr>
    </w:p>
    <w:tbl>
      <w:tblPr>
        <w:tblW w:w="0" w:type="auto"/>
        <w:tblLook w:val="04A0" w:firstRow="1" w:lastRow="0" w:firstColumn="1" w:lastColumn="0" w:noHBand="0" w:noVBand="1"/>
      </w:tblPr>
      <w:tblGrid>
        <w:gridCol w:w="2977"/>
        <w:gridCol w:w="2971"/>
        <w:gridCol w:w="2980"/>
      </w:tblGrid>
      <w:tr w:rsidR="008A11CF" w:rsidRPr="001B14FE" w14:paraId="2E3D25B3" w14:textId="77777777" w:rsidTr="00AF63EA">
        <w:trPr>
          <w:trHeight w:val="454"/>
        </w:trPr>
        <w:tc>
          <w:tcPr>
            <w:tcW w:w="3022" w:type="dxa"/>
            <w:vAlign w:val="center"/>
          </w:tcPr>
          <w:p w14:paraId="7B10E9EF" w14:textId="77777777" w:rsidR="008A11CF" w:rsidRPr="001B14FE" w:rsidRDefault="008A11CF" w:rsidP="00AF63EA">
            <w:pPr>
              <w:pStyle w:val="Glava"/>
              <w:tabs>
                <w:tab w:val="clear" w:pos="4536"/>
                <w:tab w:val="clear" w:pos="9072"/>
              </w:tabs>
              <w:rPr>
                <w:rFonts w:cs="Arial"/>
                <w:b/>
                <w:bCs/>
                <w:sz w:val="22"/>
                <w:szCs w:val="22"/>
              </w:rPr>
            </w:pPr>
            <w:r w:rsidRPr="001B14FE">
              <w:rPr>
                <w:rFonts w:cs="Arial"/>
                <w:b/>
                <w:bCs/>
                <w:sz w:val="22"/>
                <w:szCs w:val="22"/>
              </w:rPr>
              <w:t>Datum:</w:t>
            </w:r>
          </w:p>
        </w:tc>
        <w:tc>
          <w:tcPr>
            <w:tcW w:w="3023" w:type="dxa"/>
            <w:vAlign w:val="center"/>
          </w:tcPr>
          <w:p w14:paraId="52EB75CD" w14:textId="77777777" w:rsidR="008A11CF" w:rsidRPr="001B14FE" w:rsidRDefault="008A11CF" w:rsidP="00AF63EA">
            <w:pPr>
              <w:pStyle w:val="Glava"/>
              <w:tabs>
                <w:tab w:val="clear" w:pos="4536"/>
                <w:tab w:val="clear" w:pos="9072"/>
              </w:tabs>
              <w:jc w:val="center"/>
              <w:rPr>
                <w:rFonts w:cs="Arial"/>
                <w:b/>
                <w:bCs/>
                <w:sz w:val="22"/>
                <w:szCs w:val="22"/>
              </w:rPr>
            </w:pPr>
            <w:r w:rsidRPr="001B14FE">
              <w:rPr>
                <w:rFonts w:cs="Arial"/>
                <w:b/>
                <w:bCs/>
                <w:sz w:val="22"/>
                <w:szCs w:val="22"/>
              </w:rPr>
              <w:t>Žig:</w:t>
            </w:r>
          </w:p>
        </w:tc>
        <w:tc>
          <w:tcPr>
            <w:tcW w:w="3023" w:type="dxa"/>
            <w:vAlign w:val="center"/>
          </w:tcPr>
          <w:p w14:paraId="2E131C9B" w14:textId="77777777" w:rsidR="008A11CF" w:rsidRPr="001B14FE" w:rsidRDefault="008A11CF" w:rsidP="00AF63EA">
            <w:pPr>
              <w:pStyle w:val="Glava"/>
              <w:tabs>
                <w:tab w:val="clear" w:pos="4536"/>
                <w:tab w:val="clear" w:pos="9072"/>
              </w:tabs>
              <w:rPr>
                <w:rFonts w:cs="Arial"/>
                <w:b/>
                <w:bCs/>
                <w:sz w:val="22"/>
                <w:szCs w:val="22"/>
              </w:rPr>
            </w:pPr>
            <w:r w:rsidRPr="001B14FE">
              <w:rPr>
                <w:rFonts w:cs="Arial"/>
                <w:b/>
                <w:bCs/>
                <w:sz w:val="22"/>
                <w:szCs w:val="22"/>
              </w:rPr>
              <w:t>Podpis:</w:t>
            </w:r>
          </w:p>
        </w:tc>
      </w:tr>
      <w:tr w:rsidR="008A11CF" w:rsidRPr="001B14FE" w14:paraId="091BFE78" w14:textId="77777777" w:rsidTr="00AF63EA">
        <w:trPr>
          <w:trHeight w:val="567"/>
        </w:trPr>
        <w:tc>
          <w:tcPr>
            <w:tcW w:w="3022" w:type="dxa"/>
            <w:tcBorders>
              <w:bottom w:val="single" w:sz="4" w:space="0" w:color="auto"/>
            </w:tcBorders>
            <w:vAlign w:val="center"/>
          </w:tcPr>
          <w:p w14:paraId="7ADC1120" w14:textId="77777777" w:rsidR="008A11CF" w:rsidRPr="001B14FE" w:rsidRDefault="008A11CF" w:rsidP="00AF63EA">
            <w:pPr>
              <w:pStyle w:val="Glava"/>
              <w:tabs>
                <w:tab w:val="clear" w:pos="4536"/>
                <w:tab w:val="clear" w:pos="9072"/>
              </w:tabs>
              <w:jc w:val="center"/>
              <w:rPr>
                <w:rFonts w:cs="Arial"/>
                <w:b/>
                <w:bCs/>
                <w:sz w:val="22"/>
                <w:szCs w:val="22"/>
              </w:rPr>
            </w:pPr>
          </w:p>
        </w:tc>
        <w:tc>
          <w:tcPr>
            <w:tcW w:w="3023" w:type="dxa"/>
            <w:vAlign w:val="center"/>
          </w:tcPr>
          <w:p w14:paraId="6789F54E" w14:textId="77777777" w:rsidR="008A11CF" w:rsidRPr="001B14FE" w:rsidRDefault="008A11CF" w:rsidP="00AF63EA">
            <w:pPr>
              <w:pStyle w:val="Glava"/>
              <w:tabs>
                <w:tab w:val="clear" w:pos="4536"/>
                <w:tab w:val="clear" w:pos="9072"/>
              </w:tabs>
              <w:jc w:val="center"/>
              <w:rPr>
                <w:rFonts w:cs="Arial"/>
                <w:b/>
                <w:bCs/>
                <w:sz w:val="22"/>
                <w:szCs w:val="22"/>
              </w:rPr>
            </w:pPr>
          </w:p>
        </w:tc>
        <w:tc>
          <w:tcPr>
            <w:tcW w:w="3023" w:type="dxa"/>
            <w:tcBorders>
              <w:bottom w:val="single" w:sz="4" w:space="0" w:color="auto"/>
            </w:tcBorders>
            <w:vAlign w:val="center"/>
          </w:tcPr>
          <w:p w14:paraId="329494C4" w14:textId="77777777" w:rsidR="008A11CF" w:rsidRPr="001B14FE" w:rsidRDefault="008A11CF" w:rsidP="00AF63EA">
            <w:pPr>
              <w:pStyle w:val="Glava"/>
              <w:tabs>
                <w:tab w:val="clear" w:pos="4536"/>
                <w:tab w:val="clear" w:pos="9072"/>
              </w:tabs>
              <w:jc w:val="center"/>
              <w:rPr>
                <w:rFonts w:cs="Arial"/>
                <w:b/>
                <w:bCs/>
                <w:sz w:val="22"/>
                <w:szCs w:val="22"/>
              </w:rPr>
            </w:pPr>
          </w:p>
        </w:tc>
      </w:tr>
    </w:tbl>
    <w:p w14:paraId="1475023C" w14:textId="77777777" w:rsidR="005E7953" w:rsidRPr="000571AF" w:rsidRDefault="005E7953" w:rsidP="003C1A4F">
      <w:pPr>
        <w:pStyle w:val="Glava"/>
        <w:tabs>
          <w:tab w:val="clear" w:pos="4536"/>
          <w:tab w:val="clear" w:pos="9072"/>
        </w:tabs>
        <w:jc w:val="both"/>
        <w:rPr>
          <w:rFonts w:cs="Arial"/>
          <w:sz w:val="18"/>
          <w:szCs w:val="18"/>
        </w:rPr>
      </w:pPr>
    </w:p>
    <w:p w14:paraId="67E361C1" w14:textId="77777777" w:rsidR="005E7953" w:rsidRPr="000571AF" w:rsidRDefault="005E7953" w:rsidP="005E7953">
      <w:pPr>
        <w:pStyle w:val="Glava"/>
        <w:tabs>
          <w:tab w:val="clear" w:pos="4536"/>
          <w:tab w:val="clear" w:pos="9072"/>
        </w:tabs>
        <w:ind w:left="6372"/>
        <w:jc w:val="right"/>
        <w:rPr>
          <w:rFonts w:cs="Arial"/>
          <w:sz w:val="22"/>
          <w:szCs w:val="22"/>
        </w:rPr>
      </w:pPr>
      <w:r w:rsidRPr="000571AF">
        <w:rPr>
          <w:rFonts w:cs="Arial"/>
          <w:b/>
          <w:sz w:val="22"/>
          <w:szCs w:val="22"/>
        </w:rPr>
        <w:br w:type="page"/>
      </w:r>
      <w:r w:rsidRPr="000571AF">
        <w:rPr>
          <w:rFonts w:cs="Arial"/>
          <w:b/>
          <w:sz w:val="22"/>
          <w:szCs w:val="22"/>
        </w:rPr>
        <w:lastRenderedPageBreak/>
        <w:t>Razpisni obrazec št. 1b</w:t>
      </w:r>
    </w:p>
    <w:p w14:paraId="192A1E87" w14:textId="77777777" w:rsidR="005E7953" w:rsidRPr="000571AF" w:rsidRDefault="005E7953" w:rsidP="005E7953">
      <w:pPr>
        <w:pStyle w:val="Glava"/>
        <w:tabs>
          <w:tab w:val="clear" w:pos="4536"/>
          <w:tab w:val="clear" w:pos="9072"/>
        </w:tabs>
        <w:rPr>
          <w:rFonts w:cs="Arial"/>
          <w:sz w:val="22"/>
          <w:szCs w:val="22"/>
        </w:rPr>
      </w:pPr>
    </w:p>
    <w:p w14:paraId="610FC0D6" w14:textId="77777777" w:rsidR="008A11CF" w:rsidRDefault="008A11CF" w:rsidP="008A11CF">
      <w:pPr>
        <w:pStyle w:val="Glava"/>
        <w:tabs>
          <w:tab w:val="clear" w:pos="4536"/>
          <w:tab w:val="clear" w:pos="9072"/>
        </w:tabs>
        <w:jc w:val="center"/>
        <w:rPr>
          <w:rFonts w:cs="Arial"/>
          <w:b/>
          <w:sz w:val="22"/>
          <w:szCs w:val="22"/>
        </w:rPr>
      </w:pPr>
      <w:r w:rsidRPr="000571AF">
        <w:rPr>
          <w:rFonts w:cs="Arial"/>
          <w:b/>
          <w:sz w:val="22"/>
          <w:szCs w:val="22"/>
        </w:rPr>
        <w:t>SEZNAM VSEH PODIZVAJALCEV IN PODATKI O PODIZVAJALCIH</w:t>
      </w:r>
    </w:p>
    <w:p w14:paraId="3465B180" w14:textId="77777777" w:rsidR="008A11CF" w:rsidRPr="000571AF" w:rsidRDefault="008A11CF" w:rsidP="008A11CF">
      <w:pPr>
        <w:pStyle w:val="Glava"/>
        <w:tabs>
          <w:tab w:val="clear" w:pos="4536"/>
          <w:tab w:val="clear" w:pos="9072"/>
        </w:tabs>
        <w:jc w:val="center"/>
        <w:rPr>
          <w:rFonts w:cs="Arial"/>
          <w:b/>
          <w:sz w:val="22"/>
          <w:szCs w:val="22"/>
        </w:rPr>
      </w:pPr>
    </w:p>
    <w:p w14:paraId="3C575A96" w14:textId="38D7BFE4" w:rsidR="008A11CF" w:rsidRPr="000571AF" w:rsidRDefault="008A11CF" w:rsidP="008A11CF">
      <w:pPr>
        <w:autoSpaceDE w:val="0"/>
        <w:autoSpaceDN w:val="0"/>
        <w:adjustRightInd w:val="0"/>
        <w:jc w:val="both"/>
        <w:rPr>
          <w:rFonts w:ascii="Arial" w:hAnsi="Arial" w:cs="Arial"/>
          <w:i/>
          <w:sz w:val="22"/>
          <w:szCs w:val="22"/>
        </w:rPr>
      </w:pPr>
      <w:r w:rsidRPr="000571AF">
        <w:rPr>
          <w:rFonts w:ascii="Arial" w:hAnsi="Arial" w:cs="Arial"/>
          <w:i/>
          <w:sz w:val="22"/>
          <w:szCs w:val="22"/>
        </w:rPr>
        <w:t xml:space="preserve">(Navodilo: Obrazec se izpolni le v primeru, da </w:t>
      </w:r>
      <w:r>
        <w:rPr>
          <w:rFonts w:ascii="Arial" w:hAnsi="Arial" w:cs="Arial"/>
          <w:i/>
          <w:sz w:val="22"/>
          <w:szCs w:val="22"/>
        </w:rPr>
        <w:t>gospodarski subjekt</w:t>
      </w:r>
      <w:r w:rsidRPr="000571AF">
        <w:rPr>
          <w:rFonts w:ascii="Arial" w:hAnsi="Arial" w:cs="Arial"/>
          <w:i/>
          <w:sz w:val="22"/>
          <w:szCs w:val="22"/>
        </w:rPr>
        <w:t xml:space="preserve"> nastopa s podizvajalci. Obrazec je potrebno </w:t>
      </w:r>
      <w:r w:rsidR="007378AB">
        <w:rPr>
          <w:rFonts w:ascii="Arial" w:hAnsi="Arial" w:cs="Arial"/>
          <w:i/>
          <w:sz w:val="22"/>
          <w:szCs w:val="22"/>
        </w:rPr>
        <w:t>izpolniti</w:t>
      </w:r>
      <w:r w:rsidRPr="000571AF">
        <w:rPr>
          <w:rFonts w:ascii="Arial" w:hAnsi="Arial" w:cs="Arial"/>
          <w:i/>
          <w:sz w:val="22"/>
          <w:szCs w:val="22"/>
        </w:rPr>
        <w:t xml:space="preserve"> za potrebno število podizvajalcev.) </w:t>
      </w:r>
    </w:p>
    <w:p w14:paraId="7E3AF339" w14:textId="77777777" w:rsidR="008A11CF" w:rsidRPr="000571AF" w:rsidRDefault="008A11CF" w:rsidP="008A11CF">
      <w:pPr>
        <w:autoSpaceDE w:val="0"/>
        <w:autoSpaceDN w:val="0"/>
        <w:adjustRightInd w:val="0"/>
        <w:jc w:val="both"/>
        <w:rPr>
          <w:rFonts w:ascii="Arial" w:hAnsi="Arial" w:cs="Arial"/>
          <w:i/>
          <w:sz w:val="22"/>
          <w:szCs w:val="22"/>
        </w:rPr>
      </w:pPr>
    </w:p>
    <w:p w14:paraId="3691BD88" w14:textId="77777777" w:rsidR="008A11CF" w:rsidRPr="000571AF" w:rsidRDefault="008A11CF" w:rsidP="008A11CF">
      <w:pPr>
        <w:tabs>
          <w:tab w:val="left" w:pos="1560"/>
        </w:tabs>
        <w:rPr>
          <w:rFonts w:ascii="Arial" w:eastAsia="Calibri" w:hAnsi="Arial" w:cs="Arial"/>
          <w:b/>
          <w:bCs/>
          <w:sz w:val="22"/>
          <w:szCs w:val="22"/>
          <w:lang w:eastAsia="en-US"/>
        </w:rPr>
      </w:pPr>
      <w:r w:rsidRPr="000571AF">
        <w:rPr>
          <w:rFonts w:ascii="Arial" w:eastAsia="Calibri" w:hAnsi="Arial" w:cs="Arial"/>
          <w:b/>
          <w:bCs/>
          <w:sz w:val="22"/>
          <w:szCs w:val="22"/>
          <w:lang w:eastAsia="en-US"/>
        </w:rPr>
        <w:t>PRI IZVEDBI JAVNEGA NAROČILA BODO SODELOVALI PODIZVAJALCI:</w:t>
      </w:r>
    </w:p>
    <w:p w14:paraId="1020CC92" w14:textId="77777777" w:rsidR="008A11CF" w:rsidRPr="000571AF" w:rsidRDefault="008A11CF" w:rsidP="008A11CF">
      <w:pPr>
        <w:tabs>
          <w:tab w:val="left" w:pos="1560"/>
        </w:tabs>
        <w:rPr>
          <w:rFonts w:ascii="Arial" w:eastAsia="Calibri" w:hAnsi="Arial" w:cs="Arial"/>
          <w:b/>
          <w:bCs/>
          <w:sz w:val="22"/>
          <w:szCs w:val="22"/>
          <w:lang w:eastAsia="en-US"/>
        </w:rPr>
      </w:pPr>
    </w:p>
    <w:tbl>
      <w:tblPr>
        <w:tblW w:w="8970"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4A0" w:firstRow="1" w:lastRow="0" w:firstColumn="1" w:lastColumn="0" w:noHBand="0" w:noVBand="1"/>
      </w:tblPr>
      <w:tblGrid>
        <w:gridCol w:w="4185"/>
        <w:gridCol w:w="4785"/>
      </w:tblGrid>
      <w:tr w:rsidR="008A11CF" w:rsidRPr="000571AF" w14:paraId="67DA2687" w14:textId="77777777" w:rsidTr="00AF63EA">
        <w:tc>
          <w:tcPr>
            <w:tcW w:w="4185" w:type="dxa"/>
            <w:shd w:val="clear" w:color="auto" w:fill="83CAEB"/>
            <w:vAlign w:val="center"/>
          </w:tcPr>
          <w:p w14:paraId="5554BF6D" w14:textId="77777777" w:rsidR="008A11CF" w:rsidRPr="000571AF" w:rsidRDefault="008A11CF" w:rsidP="00AF63EA">
            <w:pPr>
              <w:tabs>
                <w:tab w:val="left" w:pos="1560"/>
              </w:tabs>
              <w:rPr>
                <w:rFonts w:ascii="Arial" w:eastAsia="Calibri" w:hAnsi="Arial" w:cs="Arial"/>
                <w:sz w:val="22"/>
                <w:szCs w:val="22"/>
                <w:lang w:eastAsia="en-US"/>
              </w:rPr>
            </w:pPr>
            <w:r w:rsidRPr="000571AF">
              <w:rPr>
                <w:rFonts w:ascii="Arial" w:eastAsia="Calibri" w:hAnsi="Arial" w:cs="Arial"/>
                <w:sz w:val="22"/>
                <w:szCs w:val="22"/>
                <w:lang w:eastAsia="en-US"/>
              </w:rPr>
              <w:t>Naziv podizvajalca</w:t>
            </w:r>
          </w:p>
        </w:tc>
        <w:tc>
          <w:tcPr>
            <w:tcW w:w="4785" w:type="dxa"/>
          </w:tcPr>
          <w:p w14:paraId="2F408FE4" w14:textId="77777777" w:rsidR="008A11CF" w:rsidRPr="000571AF" w:rsidRDefault="008A11CF" w:rsidP="00AF63EA">
            <w:pPr>
              <w:tabs>
                <w:tab w:val="left" w:pos="1560"/>
              </w:tabs>
              <w:rPr>
                <w:rFonts w:ascii="Arial" w:eastAsia="Calibri" w:hAnsi="Arial" w:cs="Arial"/>
                <w:b/>
                <w:bCs/>
                <w:sz w:val="22"/>
                <w:szCs w:val="22"/>
                <w:lang w:eastAsia="en-US"/>
              </w:rPr>
            </w:pPr>
          </w:p>
          <w:p w14:paraId="5ADCE8C1" w14:textId="77777777" w:rsidR="008A11CF" w:rsidRPr="000571AF" w:rsidRDefault="008A11CF" w:rsidP="00AF63EA">
            <w:pPr>
              <w:tabs>
                <w:tab w:val="left" w:pos="1560"/>
              </w:tabs>
              <w:rPr>
                <w:rFonts w:ascii="Arial" w:eastAsia="Calibri" w:hAnsi="Arial" w:cs="Arial"/>
                <w:b/>
                <w:bCs/>
                <w:sz w:val="22"/>
                <w:szCs w:val="22"/>
                <w:lang w:eastAsia="en-US"/>
              </w:rPr>
            </w:pPr>
          </w:p>
        </w:tc>
      </w:tr>
      <w:tr w:rsidR="008A11CF" w:rsidRPr="000571AF" w14:paraId="3B8ACFEF" w14:textId="77777777" w:rsidTr="00AF63EA">
        <w:tc>
          <w:tcPr>
            <w:tcW w:w="4185" w:type="dxa"/>
            <w:shd w:val="clear" w:color="auto" w:fill="83CAEB"/>
            <w:vAlign w:val="center"/>
          </w:tcPr>
          <w:p w14:paraId="3704F0E5" w14:textId="77777777" w:rsidR="008A11CF" w:rsidRPr="000571AF" w:rsidRDefault="008A11CF" w:rsidP="00AF63EA">
            <w:pPr>
              <w:tabs>
                <w:tab w:val="left" w:pos="1560"/>
              </w:tabs>
              <w:rPr>
                <w:rFonts w:ascii="Arial" w:eastAsia="Calibri" w:hAnsi="Arial" w:cs="Arial"/>
                <w:sz w:val="22"/>
                <w:szCs w:val="22"/>
                <w:lang w:eastAsia="en-US"/>
              </w:rPr>
            </w:pPr>
            <w:r w:rsidRPr="000571AF">
              <w:rPr>
                <w:rFonts w:ascii="Arial" w:eastAsia="Calibri" w:hAnsi="Arial" w:cs="Arial"/>
                <w:sz w:val="22"/>
                <w:szCs w:val="22"/>
                <w:lang w:eastAsia="en-US"/>
              </w:rPr>
              <w:t>Naslov in sedež podizvajalca</w:t>
            </w:r>
          </w:p>
        </w:tc>
        <w:tc>
          <w:tcPr>
            <w:tcW w:w="4785" w:type="dxa"/>
          </w:tcPr>
          <w:p w14:paraId="539A5197" w14:textId="77777777" w:rsidR="008A11CF" w:rsidRPr="000571AF" w:rsidRDefault="008A11CF" w:rsidP="00AF63EA">
            <w:pPr>
              <w:tabs>
                <w:tab w:val="left" w:pos="1560"/>
              </w:tabs>
              <w:rPr>
                <w:rFonts w:ascii="Arial" w:eastAsia="Calibri" w:hAnsi="Arial" w:cs="Arial"/>
                <w:b/>
                <w:bCs/>
                <w:sz w:val="22"/>
                <w:szCs w:val="22"/>
                <w:lang w:eastAsia="en-US"/>
              </w:rPr>
            </w:pPr>
          </w:p>
          <w:p w14:paraId="6238E3DF" w14:textId="77777777" w:rsidR="008A11CF" w:rsidRPr="000571AF" w:rsidRDefault="008A11CF" w:rsidP="00AF63EA">
            <w:pPr>
              <w:tabs>
                <w:tab w:val="left" w:pos="1560"/>
              </w:tabs>
              <w:rPr>
                <w:rFonts w:ascii="Arial" w:eastAsia="Calibri" w:hAnsi="Arial" w:cs="Arial"/>
                <w:b/>
                <w:bCs/>
                <w:sz w:val="22"/>
                <w:szCs w:val="22"/>
                <w:lang w:eastAsia="en-US"/>
              </w:rPr>
            </w:pPr>
          </w:p>
        </w:tc>
      </w:tr>
      <w:tr w:rsidR="008A11CF" w:rsidRPr="000571AF" w14:paraId="56CDD890" w14:textId="77777777" w:rsidTr="00AF63EA">
        <w:tc>
          <w:tcPr>
            <w:tcW w:w="4185" w:type="dxa"/>
            <w:shd w:val="clear" w:color="auto" w:fill="83CAEB"/>
            <w:vAlign w:val="center"/>
          </w:tcPr>
          <w:p w14:paraId="5757C935" w14:textId="77777777" w:rsidR="008A11CF" w:rsidRPr="000571AF" w:rsidRDefault="008A11CF" w:rsidP="00AF63EA">
            <w:pPr>
              <w:tabs>
                <w:tab w:val="left" w:pos="1560"/>
              </w:tabs>
              <w:rPr>
                <w:rFonts w:ascii="Arial" w:eastAsia="Calibri" w:hAnsi="Arial" w:cs="Arial"/>
                <w:sz w:val="22"/>
                <w:szCs w:val="22"/>
                <w:lang w:eastAsia="en-US"/>
              </w:rPr>
            </w:pPr>
            <w:r w:rsidRPr="000571AF">
              <w:rPr>
                <w:rFonts w:ascii="Arial" w:eastAsia="Calibri" w:hAnsi="Arial" w:cs="Arial"/>
                <w:sz w:val="22"/>
                <w:szCs w:val="22"/>
                <w:lang w:eastAsia="en-US"/>
              </w:rPr>
              <w:t>Vsi zakoniti zastopniki oz. pooblaščene osebe</w:t>
            </w:r>
          </w:p>
        </w:tc>
        <w:tc>
          <w:tcPr>
            <w:tcW w:w="4785" w:type="dxa"/>
          </w:tcPr>
          <w:p w14:paraId="5DCED7BC" w14:textId="77777777" w:rsidR="008A11CF" w:rsidRPr="000571AF" w:rsidRDefault="008A11CF" w:rsidP="00AF63EA">
            <w:pPr>
              <w:tabs>
                <w:tab w:val="left" w:pos="1560"/>
              </w:tabs>
              <w:rPr>
                <w:rFonts w:ascii="Arial" w:eastAsia="Calibri" w:hAnsi="Arial" w:cs="Arial"/>
                <w:b/>
                <w:bCs/>
                <w:sz w:val="22"/>
                <w:szCs w:val="22"/>
                <w:lang w:eastAsia="en-US"/>
              </w:rPr>
            </w:pPr>
          </w:p>
          <w:p w14:paraId="63372D33" w14:textId="77777777" w:rsidR="008A11CF" w:rsidRPr="000571AF" w:rsidRDefault="008A11CF" w:rsidP="00AF63EA">
            <w:pPr>
              <w:tabs>
                <w:tab w:val="left" w:pos="1560"/>
              </w:tabs>
              <w:rPr>
                <w:rFonts w:ascii="Arial" w:eastAsia="Calibri" w:hAnsi="Arial" w:cs="Arial"/>
                <w:b/>
                <w:bCs/>
                <w:sz w:val="22"/>
                <w:szCs w:val="22"/>
                <w:lang w:eastAsia="en-US"/>
              </w:rPr>
            </w:pPr>
          </w:p>
        </w:tc>
      </w:tr>
      <w:tr w:rsidR="008A11CF" w:rsidRPr="000571AF" w14:paraId="24D56A59" w14:textId="77777777" w:rsidTr="00AF63EA">
        <w:tc>
          <w:tcPr>
            <w:tcW w:w="4185" w:type="dxa"/>
            <w:shd w:val="clear" w:color="auto" w:fill="83CAEB"/>
            <w:vAlign w:val="center"/>
          </w:tcPr>
          <w:p w14:paraId="31FA00C1" w14:textId="77777777" w:rsidR="008A11CF" w:rsidRPr="000571AF" w:rsidRDefault="008A11CF" w:rsidP="00AF63EA">
            <w:pPr>
              <w:tabs>
                <w:tab w:val="left" w:pos="1560"/>
              </w:tabs>
              <w:rPr>
                <w:rFonts w:ascii="Arial" w:eastAsia="Calibri" w:hAnsi="Arial" w:cs="Arial"/>
                <w:sz w:val="22"/>
                <w:szCs w:val="22"/>
                <w:lang w:eastAsia="en-US"/>
              </w:rPr>
            </w:pPr>
            <w:r w:rsidRPr="000571AF">
              <w:rPr>
                <w:rFonts w:ascii="Arial" w:eastAsia="Calibri" w:hAnsi="Arial" w:cs="Arial"/>
                <w:sz w:val="22"/>
                <w:szCs w:val="22"/>
                <w:lang w:eastAsia="en-US"/>
              </w:rPr>
              <w:t>Kontaktna oseba</w:t>
            </w:r>
          </w:p>
        </w:tc>
        <w:tc>
          <w:tcPr>
            <w:tcW w:w="4785" w:type="dxa"/>
          </w:tcPr>
          <w:p w14:paraId="5EFBA9ED" w14:textId="77777777" w:rsidR="008A11CF" w:rsidRPr="000571AF" w:rsidRDefault="008A11CF" w:rsidP="00AF63EA">
            <w:pPr>
              <w:tabs>
                <w:tab w:val="left" w:pos="1560"/>
              </w:tabs>
              <w:rPr>
                <w:rFonts w:ascii="Arial" w:eastAsia="Calibri" w:hAnsi="Arial" w:cs="Arial"/>
                <w:b/>
                <w:bCs/>
                <w:sz w:val="22"/>
                <w:szCs w:val="22"/>
                <w:lang w:eastAsia="en-US"/>
              </w:rPr>
            </w:pPr>
          </w:p>
          <w:p w14:paraId="77B2E3AD" w14:textId="77777777" w:rsidR="008A11CF" w:rsidRPr="000571AF" w:rsidRDefault="008A11CF" w:rsidP="00AF63EA">
            <w:pPr>
              <w:tabs>
                <w:tab w:val="left" w:pos="1560"/>
              </w:tabs>
              <w:rPr>
                <w:rFonts w:ascii="Arial" w:eastAsia="Calibri" w:hAnsi="Arial" w:cs="Arial"/>
                <w:b/>
                <w:bCs/>
                <w:sz w:val="22"/>
                <w:szCs w:val="22"/>
                <w:lang w:eastAsia="en-US"/>
              </w:rPr>
            </w:pPr>
          </w:p>
        </w:tc>
      </w:tr>
      <w:tr w:rsidR="008A11CF" w:rsidRPr="000571AF" w14:paraId="7DFF3382" w14:textId="77777777" w:rsidTr="00AF63EA">
        <w:tc>
          <w:tcPr>
            <w:tcW w:w="4185" w:type="dxa"/>
            <w:shd w:val="clear" w:color="auto" w:fill="83CAEB"/>
            <w:vAlign w:val="center"/>
          </w:tcPr>
          <w:p w14:paraId="2A5D8D9C" w14:textId="77777777" w:rsidR="008A11CF" w:rsidRPr="000571AF" w:rsidRDefault="008A11CF" w:rsidP="00AF63EA">
            <w:pPr>
              <w:tabs>
                <w:tab w:val="left" w:pos="1560"/>
              </w:tabs>
              <w:rPr>
                <w:rFonts w:ascii="Arial" w:eastAsia="Calibri" w:hAnsi="Arial" w:cs="Arial"/>
                <w:sz w:val="22"/>
                <w:szCs w:val="22"/>
                <w:lang w:eastAsia="en-US"/>
              </w:rPr>
            </w:pPr>
            <w:r w:rsidRPr="000571AF">
              <w:rPr>
                <w:rFonts w:ascii="Arial" w:eastAsia="Calibri" w:hAnsi="Arial" w:cs="Arial"/>
                <w:sz w:val="22"/>
                <w:szCs w:val="22"/>
                <w:lang w:eastAsia="en-US"/>
              </w:rPr>
              <w:t>Telefon</w:t>
            </w:r>
            <w:r>
              <w:rPr>
                <w:rFonts w:ascii="Arial" w:eastAsia="Calibri" w:hAnsi="Arial" w:cs="Arial"/>
                <w:sz w:val="22"/>
                <w:szCs w:val="22"/>
                <w:lang w:eastAsia="en-US"/>
              </w:rPr>
              <w:t>ska številka</w:t>
            </w:r>
          </w:p>
        </w:tc>
        <w:tc>
          <w:tcPr>
            <w:tcW w:w="4785" w:type="dxa"/>
          </w:tcPr>
          <w:p w14:paraId="620E52C4" w14:textId="77777777" w:rsidR="008A11CF" w:rsidRPr="000571AF" w:rsidRDefault="008A11CF" w:rsidP="00AF63EA">
            <w:pPr>
              <w:tabs>
                <w:tab w:val="left" w:pos="1560"/>
              </w:tabs>
              <w:rPr>
                <w:rFonts w:ascii="Arial" w:eastAsia="Calibri" w:hAnsi="Arial" w:cs="Arial"/>
                <w:b/>
                <w:bCs/>
                <w:sz w:val="22"/>
                <w:szCs w:val="22"/>
                <w:lang w:eastAsia="en-US"/>
              </w:rPr>
            </w:pPr>
          </w:p>
          <w:p w14:paraId="5A8A12C7" w14:textId="77777777" w:rsidR="008A11CF" w:rsidRPr="000571AF" w:rsidRDefault="008A11CF" w:rsidP="00AF63EA">
            <w:pPr>
              <w:tabs>
                <w:tab w:val="left" w:pos="1560"/>
              </w:tabs>
              <w:rPr>
                <w:rFonts w:ascii="Arial" w:eastAsia="Calibri" w:hAnsi="Arial" w:cs="Arial"/>
                <w:b/>
                <w:bCs/>
                <w:sz w:val="22"/>
                <w:szCs w:val="22"/>
                <w:lang w:eastAsia="en-US"/>
              </w:rPr>
            </w:pPr>
          </w:p>
        </w:tc>
      </w:tr>
      <w:tr w:rsidR="008A11CF" w:rsidRPr="000571AF" w14:paraId="3800266F" w14:textId="77777777" w:rsidTr="00AF63EA">
        <w:tc>
          <w:tcPr>
            <w:tcW w:w="4185" w:type="dxa"/>
            <w:shd w:val="clear" w:color="auto" w:fill="83CAEB"/>
            <w:vAlign w:val="center"/>
          </w:tcPr>
          <w:p w14:paraId="4267EC8D" w14:textId="77777777" w:rsidR="008A11CF" w:rsidRPr="000571AF" w:rsidRDefault="008A11CF" w:rsidP="00AF63EA">
            <w:pPr>
              <w:tabs>
                <w:tab w:val="left" w:pos="1560"/>
              </w:tabs>
              <w:rPr>
                <w:rFonts w:ascii="Arial" w:eastAsia="Calibri" w:hAnsi="Arial" w:cs="Arial"/>
                <w:sz w:val="22"/>
                <w:szCs w:val="22"/>
                <w:lang w:eastAsia="en-US"/>
              </w:rPr>
            </w:pPr>
            <w:r w:rsidRPr="000571AF">
              <w:rPr>
                <w:rFonts w:ascii="Arial" w:eastAsia="Calibri" w:hAnsi="Arial" w:cs="Arial"/>
                <w:sz w:val="22"/>
                <w:szCs w:val="22"/>
                <w:lang w:eastAsia="en-US"/>
              </w:rPr>
              <w:t>E-mail</w:t>
            </w:r>
            <w:r>
              <w:rPr>
                <w:rFonts w:ascii="Arial" w:eastAsia="Calibri" w:hAnsi="Arial" w:cs="Arial"/>
                <w:sz w:val="22"/>
                <w:szCs w:val="22"/>
                <w:lang w:eastAsia="en-US"/>
              </w:rPr>
              <w:t xml:space="preserve"> (elektronska pošta)</w:t>
            </w:r>
          </w:p>
        </w:tc>
        <w:tc>
          <w:tcPr>
            <w:tcW w:w="4785" w:type="dxa"/>
          </w:tcPr>
          <w:p w14:paraId="27EAAD79" w14:textId="77777777" w:rsidR="008A11CF" w:rsidRPr="000571AF" w:rsidRDefault="008A11CF" w:rsidP="00AF63EA">
            <w:pPr>
              <w:tabs>
                <w:tab w:val="left" w:pos="1560"/>
              </w:tabs>
              <w:rPr>
                <w:rFonts w:ascii="Arial" w:eastAsia="Calibri" w:hAnsi="Arial" w:cs="Arial"/>
                <w:b/>
                <w:bCs/>
                <w:sz w:val="22"/>
                <w:szCs w:val="22"/>
                <w:lang w:eastAsia="en-US"/>
              </w:rPr>
            </w:pPr>
          </w:p>
          <w:p w14:paraId="710DC309" w14:textId="77777777" w:rsidR="008A11CF" w:rsidRPr="000571AF" w:rsidRDefault="008A11CF" w:rsidP="00AF63EA">
            <w:pPr>
              <w:tabs>
                <w:tab w:val="left" w:pos="1560"/>
              </w:tabs>
              <w:rPr>
                <w:rFonts w:ascii="Arial" w:eastAsia="Calibri" w:hAnsi="Arial" w:cs="Arial"/>
                <w:b/>
                <w:bCs/>
                <w:sz w:val="22"/>
                <w:szCs w:val="22"/>
                <w:lang w:eastAsia="en-US"/>
              </w:rPr>
            </w:pPr>
          </w:p>
        </w:tc>
      </w:tr>
      <w:tr w:rsidR="008A11CF" w:rsidRPr="000571AF" w14:paraId="1AB8253E" w14:textId="77777777" w:rsidTr="00AF63EA">
        <w:tc>
          <w:tcPr>
            <w:tcW w:w="4185" w:type="dxa"/>
            <w:shd w:val="clear" w:color="auto" w:fill="83CAEB"/>
            <w:vAlign w:val="center"/>
          </w:tcPr>
          <w:p w14:paraId="78CF3508" w14:textId="77777777" w:rsidR="008A11CF" w:rsidRPr="000571AF" w:rsidRDefault="008A11CF" w:rsidP="00AF63EA">
            <w:pPr>
              <w:tabs>
                <w:tab w:val="left" w:pos="1560"/>
              </w:tabs>
              <w:rPr>
                <w:rFonts w:ascii="Arial" w:eastAsia="Calibri" w:hAnsi="Arial" w:cs="Arial"/>
                <w:sz w:val="22"/>
                <w:szCs w:val="22"/>
                <w:lang w:eastAsia="en-US"/>
              </w:rPr>
            </w:pPr>
            <w:r w:rsidRPr="000571AF">
              <w:rPr>
                <w:rFonts w:ascii="Arial" w:eastAsia="Calibri" w:hAnsi="Arial" w:cs="Arial"/>
                <w:sz w:val="22"/>
                <w:szCs w:val="22"/>
                <w:lang w:eastAsia="en-US"/>
              </w:rPr>
              <w:t>Transakcijski račun podjetja</w:t>
            </w:r>
          </w:p>
        </w:tc>
        <w:tc>
          <w:tcPr>
            <w:tcW w:w="4785" w:type="dxa"/>
          </w:tcPr>
          <w:p w14:paraId="40326366" w14:textId="77777777" w:rsidR="008A11CF" w:rsidRPr="000571AF" w:rsidRDefault="008A11CF" w:rsidP="00AF63EA">
            <w:pPr>
              <w:tabs>
                <w:tab w:val="left" w:pos="1560"/>
              </w:tabs>
              <w:rPr>
                <w:rFonts w:ascii="Arial" w:eastAsia="Calibri" w:hAnsi="Arial" w:cs="Arial"/>
                <w:b/>
                <w:bCs/>
                <w:sz w:val="22"/>
                <w:szCs w:val="22"/>
                <w:lang w:eastAsia="en-US"/>
              </w:rPr>
            </w:pPr>
          </w:p>
          <w:p w14:paraId="681C24AE" w14:textId="77777777" w:rsidR="008A11CF" w:rsidRPr="000571AF" w:rsidRDefault="008A11CF" w:rsidP="00AF63EA">
            <w:pPr>
              <w:tabs>
                <w:tab w:val="left" w:pos="1560"/>
              </w:tabs>
              <w:rPr>
                <w:rFonts w:ascii="Arial" w:eastAsia="Calibri" w:hAnsi="Arial" w:cs="Arial"/>
                <w:b/>
                <w:bCs/>
                <w:sz w:val="22"/>
                <w:szCs w:val="22"/>
                <w:lang w:eastAsia="en-US"/>
              </w:rPr>
            </w:pPr>
          </w:p>
        </w:tc>
      </w:tr>
      <w:tr w:rsidR="008A11CF" w:rsidRPr="000571AF" w14:paraId="5A8FBC89" w14:textId="77777777" w:rsidTr="00AF63EA">
        <w:tc>
          <w:tcPr>
            <w:tcW w:w="4185" w:type="dxa"/>
            <w:shd w:val="clear" w:color="auto" w:fill="83CAEB"/>
            <w:vAlign w:val="center"/>
          </w:tcPr>
          <w:p w14:paraId="257982EF" w14:textId="77777777" w:rsidR="008A11CF" w:rsidRPr="000571AF" w:rsidRDefault="008A11CF" w:rsidP="00AF63EA">
            <w:pPr>
              <w:tabs>
                <w:tab w:val="left" w:pos="1560"/>
              </w:tabs>
              <w:rPr>
                <w:rFonts w:ascii="Arial" w:eastAsia="Calibri" w:hAnsi="Arial" w:cs="Arial"/>
                <w:sz w:val="22"/>
                <w:szCs w:val="22"/>
                <w:lang w:eastAsia="en-US"/>
              </w:rPr>
            </w:pPr>
            <w:r w:rsidRPr="000571AF">
              <w:rPr>
                <w:rFonts w:ascii="Arial" w:eastAsia="Calibri" w:hAnsi="Arial" w:cs="Arial"/>
                <w:sz w:val="22"/>
                <w:szCs w:val="22"/>
                <w:lang w:eastAsia="en-US"/>
              </w:rPr>
              <w:t>Matična številka podjetja</w:t>
            </w:r>
          </w:p>
        </w:tc>
        <w:tc>
          <w:tcPr>
            <w:tcW w:w="4785" w:type="dxa"/>
          </w:tcPr>
          <w:p w14:paraId="41A0C245" w14:textId="77777777" w:rsidR="008A11CF" w:rsidRPr="000571AF" w:rsidRDefault="008A11CF" w:rsidP="00AF63EA">
            <w:pPr>
              <w:tabs>
                <w:tab w:val="left" w:pos="1560"/>
              </w:tabs>
              <w:rPr>
                <w:rFonts w:ascii="Arial" w:eastAsia="Calibri" w:hAnsi="Arial" w:cs="Arial"/>
                <w:b/>
                <w:bCs/>
                <w:sz w:val="22"/>
                <w:szCs w:val="22"/>
                <w:lang w:eastAsia="en-US"/>
              </w:rPr>
            </w:pPr>
          </w:p>
          <w:p w14:paraId="4F49BACA" w14:textId="77777777" w:rsidR="008A11CF" w:rsidRPr="000571AF" w:rsidRDefault="008A11CF" w:rsidP="00AF63EA">
            <w:pPr>
              <w:tabs>
                <w:tab w:val="left" w:pos="1560"/>
              </w:tabs>
              <w:rPr>
                <w:rFonts w:ascii="Arial" w:eastAsia="Calibri" w:hAnsi="Arial" w:cs="Arial"/>
                <w:b/>
                <w:bCs/>
                <w:sz w:val="22"/>
                <w:szCs w:val="22"/>
                <w:lang w:eastAsia="en-US"/>
              </w:rPr>
            </w:pPr>
          </w:p>
        </w:tc>
      </w:tr>
      <w:tr w:rsidR="008A11CF" w:rsidRPr="000571AF" w14:paraId="6470F5F3" w14:textId="77777777" w:rsidTr="00AF63EA">
        <w:tc>
          <w:tcPr>
            <w:tcW w:w="4185" w:type="dxa"/>
            <w:shd w:val="clear" w:color="auto" w:fill="83CAEB"/>
            <w:vAlign w:val="center"/>
          </w:tcPr>
          <w:p w14:paraId="5740B5D9" w14:textId="77777777" w:rsidR="008A11CF" w:rsidRPr="000571AF" w:rsidRDefault="008A11CF" w:rsidP="00AF63EA">
            <w:pPr>
              <w:tabs>
                <w:tab w:val="left" w:pos="1560"/>
              </w:tabs>
              <w:rPr>
                <w:rFonts w:ascii="Arial" w:eastAsia="Calibri" w:hAnsi="Arial" w:cs="Arial"/>
                <w:sz w:val="22"/>
                <w:szCs w:val="22"/>
                <w:lang w:eastAsia="en-US"/>
              </w:rPr>
            </w:pPr>
            <w:r w:rsidRPr="000571AF">
              <w:rPr>
                <w:rFonts w:ascii="Arial" w:eastAsia="Calibri" w:hAnsi="Arial" w:cs="Arial"/>
                <w:sz w:val="22"/>
                <w:szCs w:val="22"/>
                <w:lang w:eastAsia="en-US"/>
              </w:rPr>
              <w:t>Identifikacijska številka za DDV</w:t>
            </w:r>
          </w:p>
        </w:tc>
        <w:tc>
          <w:tcPr>
            <w:tcW w:w="4785" w:type="dxa"/>
          </w:tcPr>
          <w:p w14:paraId="688D3D1E" w14:textId="77777777" w:rsidR="008A11CF" w:rsidRPr="000571AF" w:rsidRDefault="008A11CF" w:rsidP="00AF63EA">
            <w:pPr>
              <w:tabs>
                <w:tab w:val="left" w:pos="1560"/>
              </w:tabs>
              <w:rPr>
                <w:rFonts w:ascii="Arial" w:eastAsia="Calibri" w:hAnsi="Arial" w:cs="Arial"/>
                <w:b/>
                <w:bCs/>
                <w:sz w:val="22"/>
                <w:szCs w:val="22"/>
                <w:lang w:eastAsia="en-US"/>
              </w:rPr>
            </w:pPr>
          </w:p>
          <w:p w14:paraId="0D6E8856" w14:textId="77777777" w:rsidR="008A11CF" w:rsidRPr="000571AF" w:rsidRDefault="008A11CF" w:rsidP="00AF63EA">
            <w:pPr>
              <w:tabs>
                <w:tab w:val="left" w:pos="1560"/>
              </w:tabs>
              <w:rPr>
                <w:rFonts w:ascii="Arial" w:eastAsia="Calibri" w:hAnsi="Arial" w:cs="Arial"/>
                <w:b/>
                <w:bCs/>
                <w:sz w:val="22"/>
                <w:szCs w:val="22"/>
                <w:lang w:eastAsia="en-US"/>
              </w:rPr>
            </w:pPr>
          </w:p>
        </w:tc>
      </w:tr>
      <w:tr w:rsidR="008A11CF" w:rsidRPr="000571AF" w14:paraId="028DDCC0" w14:textId="77777777" w:rsidTr="00AF63EA">
        <w:tc>
          <w:tcPr>
            <w:tcW w:w="4185" w:type="dxa"/>
            <w:shd w:val="clear" w:color="auto" w:fill="83CAEB"/>
            <w:vAlign w:val="center"/>
          </w:tcPr>
          <w:p w14:paraId="5C9859A5" w14:textId="77777777" w:rsidR="008A11CF" w:rsidRPr="000571AF" w:rsidRDefault="008A11CF" w:rsidP="00AF63EA">
            <w:pPr>
              <w:tabs>
                <w:tab w:val="left" w:pos="1560"/>
              </w:tabs>
              <w:rPr>
                <w:rFonts w:ascii="Arial" w:eastAsia="Calibri" w:hAnsi="Arial" w:cs="Arial"/>
                <w:sz w:val="22"/>
                <w:szCs w:val="22"/>
                <w:lang w:eastAsia="en-US"/>
              </w:rPr>
            </w:pPr>
            <w:r w:rsidRPr="000571AF">
              <w:rPr>
                <w:rFonts w:ascii="Arial" w:eastAsia="Calibri" w:hAnsi="Arial" w:cs="Arial"/>
                <w:sz w:val="22"/>
                <w:szCs w:val="22"/>
                <w:lang w:eastAsia="en-US"/>
              </w:rPr>
              <w:t>Vrsta del, ki jih bodo izvajali</w:t>
            </w:r>
          </w:p>
        </w:tc>
        <w:tc>
          <w:tcPr>
            <w:tcW w:w="4785" w:type="dxa"/>
          </w:tcPr>
          <w:p w14:paraId="5BB3FE22" w14:textId="77777777" w:rsidR="008A11CF" w:rsidRPr="000571AF" w:rsidRDefault="008A11CF" w:rsidP="00AF63EA">
            <w:pPr>
              <w:tabs>
                <w:tab w:val="left" w:pos="1560"/>
              </w:tabs>
              <w:rPr>
                <w:rFonts w:ascii="Arial" w:eastAsia="Calibri" w:hAnsi="Arial" w:cs="Arial"/>
                <w:b/>
                <w:bCs/>
                <w:sz w:val="22"/>
                <w:szCs w:val="22"/>
                <w:lang w:eastAsia="en-US"/>
              </w:rPr>
            </w:pPr>
          </w:p>
          <w:p w14:paraId="23294D79" w14:textId="77777777" w:rsidR="008A11CF" w:rsidRPr="000571AF" w:rsidRDefault="008A11CF" w:rsidP="00AF63EA">
            <w:pPr>
              <w:tabs>
                <w:tab w:val="left" w:pos="1560"/>
              </w:tabs>
              <w:rPr>
                <w:rFonts w:ascii="Arial" w:eastAsia="Calibri" w:hAnsi="Arial" w:cs="Arial"/>
                <w:b/>
                <w:bCs/>
                <w:sz w:val="22"/>
                <w:szCs w:val="22"/>
                <w:lang w:eastAsia="en-US"/>
              </w:rPr>
            </w:pPr>
          </w:p>
        </w:tc>
      </w:tr>
      <w:tr w:rsidR="008A11CF" w:rsidRPr="000571AF" w14:paraId="7BA5E97F" w14:textId="77777777" w:rsidTr="00AF63EA">
        <w:trPr>
          <w:trHeight w:val="617"/>
        </w:trPr>
        <w:tc>
          <w:tcPr>
            <w:tcW w:w="4185" w:type="dxa"/>
            <w:shd w:val="clear" w:color="auto" w:fill="83CAEB"/>
            <w:vAlign w:val="center"/>
          </w:tcPr>
          <w:p w14:paraId="175A514C" w14:textId="77777777" w:rsidR="008A11CF" w:rsidRPr="000571AF" w:rsidRDefault="008A11CF" w:rsidP="00AF63EA">
            <w:pPr>
              <w:tabs>
                <w:tab w:val="left" w:pos="1560"/>
              </w:tabs>
              <w:rPr>
                <w:rFonts w:ascii="Arial" w:eastAsia="Calibri" w:hAnsi="Arial" w:cs="Arial"/>
                <w:sz w:val="22"/>
                <w:szCs w:val="22"/>
                <w:lang w:eastAsia="en-US"/>
              </w:rPr>
            </w:pPr>
            <w:r w:rsidRPr="000571AF">
              <w:rPr>
                <w:rFonts w:ascii="Arial" w:eastAsia="Calibri" w:hAnsi="Arial" w:cs="Arial"/>
                <w:sz w:val="22"/>
                <w:szCs w:val="22"/>
                <w:lang w:eastAsia="en-US"/>
              </w:rPr>
              <w:t>Vrednost del, ki jih bodo izvajali (v EUR brez DDV)</w:t>
            </w:r>
          </w:p>
        </w:tc>
        <w:tc>
          <w:tcPr>
            <w:tcW w:w="4785" w:type="dxa"/>
          </w:tcPr>
          <w:p w14:paraId="7EED9624" w14:textId="77777777" w:rsidR="008A11CF" w:rsidRPr="000571AF" w:rsidRDefault="008A11CF" w:rsidP="00AF63EA">
            <w:pPr>
              <w:tabs>
                <w:tab w:val="left" w:pos="1560"/>
              </w:tabs>
              <w:rPr>
                <w:rFonts w:ascii="Arial" w:eastAsia="Calibri" w:hAnsi="Arial" w:cs="Arial"/>
                <w:b/>
                <w:bCs/>
                <w:sz w:val="22"/>
                <w:szCs w:val="22"/>
                <w:lang w:eastAsia="en-US"/>
              </w:rPr>
            </w:pPr>
          </w:p>
        </w:tc>
      </w:tr>
      <w:tr w:rsidR="008A11CF" w:rsidRPr="000571AF" w14:paraId="7CA0A07C" w14:textId="77777777" w:rsidTr="00AF63EA">
        <w:trPr>
          <w:trHeight w:val="617"/>
        </w:trPr>
        <w:tc>
          <w:tcPr>
            <w:tcW w:w="4185" w:type="dxa"/>
            <w:shd w:val="clear" w:color="auto" w:fill="83CAEB"/>
            <w:vAlign w:val="center"/>
          </w:tcPr>
          <w:p w14:paraId="26FBA83F" w14:textId="77777777" w:rsidR="008A11CF" w:rsidRPr="000571AF" w:rsidRDefault="008A11CF" w:rsidP="00AF63EA">
            <w:pPr>
              <w:tabs>
                <w:tab w:val="left" w:pos="1560"/>
              </w:tabs>
              <w:rPr>
                <w:rFonts w:ascii="Arial" w:eastAsia="Calibri" w:hAnsi="Arial" w:cs="Arial"/>
                <w:sz w:val="22"/>
                <w:szCs w:val="22"/>
                <w:lang w:eastAsia="en-US"/>
              </w:rPr>
            </w:pPr>
            <w:r w:rsidRPr="009834DE">
              <w:rPr>
                <w:rFonts w:ascii="Arial" w:eastAsia="Calibri" w:hAnsi="Arial" w:cs="Arial"/>
                <w:sz w:val="22"/>
                <w:szCs w:val="22"/>
                <w:lang w:eastAsia="en-US"/>
              </w:rPr>
              <w:t>Podizvajalec je MSP po Priporočilu Komisije 2003/361/ES</w:t>
            </w:r>
          </w:p>
        </w:tc>
        <w:tc>
          <w:tcPr>
            <w:tcW w:w="4785" w:type="dxa"/>
          </w:tcPr>
          <w:p w14:paraId="1F723D26" w14:textId="77777777" w:rsidR="008A11CF" w:rsidRPr="000571AF" w:rsidRDefault="008A11CF" w:rsidP="00AF63EA">
            <w:pPr>
              <w:tabs>
                <w:tab w:val="left" w:pos="1560"/>
              </w:tabs>
              <w:rPr>
                <w:rFonts w:ascii="Arial" w:eastAsia="Calibri" w:hAnsi="Arial" w:cs="Arial"/>
                <w:b/>
                <w:bCs/>
                <w:sz w:val="22"/>
                <w:szCs w:val="22"/>
                <w:lang w:eastAsia="en-US"/>
              </w:rPr>
            </w:pPr>
          </w:p>
        </w:tc>
      </w:tr>
    </w:tbl>
    <w:p w14:paraId="3939B267" w14:textId="77777777" w:rsidR="008A11CF" w:rsidRPr="000571AF" w:rsidRDefault="008A11CF" w:rsidP="008A11CF">
      <w:pPr>
        <w:tabs>
          <w:tab w:val="left" w:pos="1560"/>
        </w:tabs>
        <w:rPr>
          <w:rFonts w:ascii="Arial" w:eastAsia="Calibri" w:hAnsi="Arial" w:cs="Arial"/>
          <w:b/>
          <w:bCs/>
          <w:sz w:val="22"/>
          <w:szCs w:val="22"/>
          <w:lang w:eastAsia="en-US"/>
        </w:rPr>
      </w:pPr>
    </w:p>
    <w:p w14:paraId="757DEEE9" w14:textId="77777777" w:rsidR="008A11CF" w:rsidRPr="000571AF" w:rsidRDefault="008A11CF" w:rsidP="008A11CF">
      <w:pPr>
        <w:tabs>
          <w:tab w:val="left" w:pos="1560"/>
        </w:tabs>
        <w:rPr>
          <w:rFonts w:ascii="Arial" w:eastAsia="Calibri" w:hAnsi="Arial" w:cs="Arial"/>
          <w:b/>
          <w:bCs/>
          <w:sz w:val="22"/>
          <w:szCs w:val="22"/>
          <w:lang w:eastAsia="en-US"/>
        </w:rPr>
      </w:pPr>
    </w:p>
    <w:p w14:paraId="7B434425" w14:textId="77777777" w:rsidR="008A11CF" w:rsidRPr="000571AF" w:rsidRDefault="008A11CF" w:rsidP="008A11CF">
      <w:pPr>
        <w:pStyle w:val="Glava"/>
        <w:tabs>
          <w:tab w:val="clear" w:pos="4536"/>
          <w:tab w:val="clear" w:pos="9072"/>
          <w:tab w:val="left" w:pos="4395"/>
        </w:tabs>
        <w:jc w:val="both"/>
        <w:rPr>
          <w:rFonts w:cs="Arial"/>
        </w:rPr>
      </w:pPr>
    </w:p>
    <w:p w14:paraId="5E9A4809" w14:textId="77777777" w:rsidR="008A11CF" w:rsidRPr="000571AF" w:rsidRDefault="008A11CF" w:rsidP="008A11CF">
      <w:pPr>
        <w:pStyle w:val="Glava"/>
        <w:tabs>
          <w:tab w:val="clear" w:pos="4536"/>
          <w:tab w:val="clear" w:pos="9072"/>
          <w:tab w:val="left" w:pos="4395"/>
        </w:tabs>
        <w:jc w:val="both"/>
        <w:rPr>
          <w:rFonts w:cs="Arial"/>
          <w:sz w:val="22"/>
          <w:szCs w:val="22"/>
        </w:rPr>
      </w:pPr>
    </w:p>
    <w:tbl>
      <w:tblPr>
        <w:tblW w:w="0" w:type="auto"/>
        <w:tblLook w:val="04A0" w:firstRow="1" w:lastRow="0" w:firstColumn="1" w:lastColumn="0" w:noHBand="0" w:noVBand="1"/>
      </w:tblPr>
      <w:tblGrid>
        <w:gridCol w:w="2977"/>
        <w:gridCol w:w="2971"/>
        <w:gridCol w:w="2980"/>
      </w:tblGrid>
      <w:tr w:rsidR="008A11CF" w:rsidRPr="001B14FE" w14:paraId="14A83103" w14:textId="77777777" w:rsidTr="00AF63EA">
        <w:trPr>
          <w:trHeight w:val="454"/>
        </w:trPr>
        <w:tc>
          <w:tcPr>
            <w:tcW w:w="3022" w:type="dxa"/>
            <w:vAlign w:val="center"/>
          </w:tcPr>
          <w:p w14:paraId="5FCA6034" w14:textId="77777777" w:rsidR="008A11CF" w:rsidRPr="001B14FE" w:rsidRDefault="008A11CF" w:rsidP="00AF63EA">
            <w:pPr>
              <w:pStyle w:val="Glava"/>
              <w:tabs>
                <w:tab w:val="clear" w:pos="4536"/>
                <w:tab w:val="clear" w:pos="9072"/>
              </w:tabs>
              <w:rPr>
                <w:rFonts w:cs="Arial"/>
                <w:b/>
                <w:bCs/>
                <w:sz w:val="22"/>
                <w:szCs w:val="22"/>
              </w:rPr>
            </w:pPr>
            <w:r w:rsidRPr="001B14FE">
              <w:rPr>
                <w:rFonts w:cs="Arial"/>
                <w:b/>
                <w:bCs/>
                <w:sz w:val="22"/>
                <w:szCs w:val="22"/>
              </w:rPr>
              <w:t>Datum:</w:t>
            </w:r>
          </w:p>
        </w:tc>
        <w:tc>
          <w:tcPr>
            <w:tcW w:w="3023" w:type="dxa"/>
            <w:vAlign w:val="center"/>
          </w:tcPr>
          <w:p w14:paraId="71D98A0C" w14:textId="77777777" w:rsidR="008A11CF" w:rsidRPr="001B14FE" w:rsidRDefault="008A11CF" w:rsidP="00AF63EA">
            <w:pPr>
              <w:pStyle w:val="Glava"/>
              <w:tabs>
                <w:tab w:val="clear" w:pos="4536"/>
                <w:tab w:val="clear" w:pos="9072"/>
              </w:tabs>
              <w:jc w:val="center"/>
              <w:rPr>
                <w:rFonts w:cs="Arial"/>
                <w:b/>
                <w:bCs/>
                <w:sz w:val="22"/>
                <w:szCs w:val="22"/>
              </w:rPr>
            </w:pPr>
            <w:r w:rsidRPr="001B14FE">
              <w:rPr>
                <w:rFonts w:cs="Arial"/>
                <w:b/>
                <w:bCs/>
                <w:sz w:val="22"/>
                <w:szCs w:val="22"/>
              </w:rPr>
              <w:t>Žig:</w:t>
            </w:r>
          </w:p>
        </w:tc>
        <w:tc>
          <w:tcPr>
            <w:tcW w:w="3023" w:type="dxa"/>
            <w:vAlign w:val="center"/>
          </w:tcPr>
          <w:p w14:paraId="4191E26C" w14:textId="77777777" w:rsidR="008A11CF" w:rsidRPr="001B14FE" w:rsidRDefault="008A11CF" w:rsidP="00AF63EA">
            <w:pPr>
              <w:pStyle w:val="Glava"/>
              <w:tabs>
                <w:tab w:val="clear" w:pos="4536"/>
                <w:tab w:val="clear" w:pos="9072"/>
              </w:tabs>
              <w:rPr>
                <w:rFonts w:cs="Arial"/>
                <w:b/>
                <w:bCs/>
                <w:sz w:val="22"/>
                <w:szCs w:val="22"/>
              </w:rPr>
            </w:pPr>
            <w:r w:rsidRPr="001B14FE">
              <w:rPr>
                <w:rFonts w:cs="Arial"/>
                <w:b/>
                <w:bCs/>
                <w:sz w:val="22"/>
                <w:szCs w:val="22"/>
              </w:rPr>
              <w:t>Podpis:</w:t>
            </w:r>
          </w:p>
        </w:tc>
      </w:tr>
      <w:tr w:rsidR="008A11CF" w:rsidRPr="001B14FE" w14:paraId="287210D8" w14:textId="77777777" w:rsidTr="00AF63EA">
        <w:trPr>
          <w:trHeight w:val="567"/>
        </w:trPr>
        <w:tc>
          <w:tcPr>
            <w:tcW w:w="3022" w:type="dxa"/>
            <w:tcBorders>
              <w:bottom w:val="single" w:sz="4" w:space="0" w:color="auto"/>
            </w:tcBorders>
            <w:vAlign w:val="center"/>
          </w:tcPr>
          <w:p w14:paraId="136D0986" w14:textId="77777777" w:rsidR="008A11CF" w:rsidRPr="001B14FE" w:rsidRDefault="008A11CF" w:rsidP="00AF63EA">
            <w:pPr>
              <w:pStyle w:val="Glava"/>
              <w:tabs>
                <w:tab w:val="clear" w:pos="4536"/>
                <w:tab w:val="clear" w:pos="9072"/>
              </w:tabs>
              <w:jc w:val="center"/>
              <w:rPr>
                <w:rFonts w:cs="Arial"/>
                <w:b/>
                <w:bCs/>
                <w:sz w:val="22"/>
                <w:szCs w:val="22"/>
              </w:rPr>
            </w:pPr>
          </w:p>
        </w:tc>
        <w:tc>
          <w:tcPr>
            <w:tcW w:w="3023" w:type="dxa"/>
            <w:vAlign w:val="center"/>
          </w:tcPr>
          <w:p w14:paraId="59130D74" w14:textId="77777777" w:rsidR="008A11CF" w:rsidRPr="001B14FE" w:rsidRDefault="008A11CF" w:rsidP="00AF63EA">
            <w:pPr>
              <w:pStyle w:val="Glava"/>
              <w:tabs>
                <w:tab w:val="clear" w:pos="4536"/>
                <w:tab w:val="clear" w:pos="9072"/>
              </w:tabs>
              <w:jc w:val="center"/>
              <w:rPr>
                <w:rFonts w:cs="Arial"/>
                <w:b/>
                <w:bCs/>
                <w:sz w:val="22"/>
                <w:szCs w:val="22"/>
              </w:rPr>
            </w:pPr>
          </w:p>
        </w:tc>
        <w:tc>
          <w:tcPr>
            <w:tcW w:w="3023" w:type="dxa"/>
            <w:tcBorders>
              <w:bottom w:val="single" w:sz="4" w:space="0" w:color="auto"/>
            </w:tcBorders>
            <w:vAlign w:val="center"/>
          </w:tcPr>
          <w:p w14:paraId="4AF808AF" w14:textId="77777777" w:rsidR="008A11CF" w:rsidRPr="001B14FE" w:rsidRDefault="008A11CF" w:rsidP="00AF63EA">
            <w:pPr>
              <w:pStyle w:val="Glava"/>
              <w:tabs>
                <w:tab w:val="clear" w:pos="4536"/>
                <w:tab w:val="clear" w:pos="9072"/>
              </w:tabs>
              <w:jc w:val="center"/>
              <w:rPr>
                <w:rFonts w:cs="Arial"/>
                <w:b/>
                <w:bCs/>
                <w:sz w:val="22"/>
                <w:szCs w:val="22"/>
              </w:rPr>
            </w:pPr>
          </w:p>
        </w:tc>
      </w:tr>
    </w:tbl>
    <w:p w14:paraId="3AFCFE31" w14:textId="77777777" w:rsidR="008A11CF" w:rsidRPr="000571AF" w:rsidRDefault="008A11CF" w:rsidP="008A11CF">
      <w:pPr>
        <w:pStyle w:val="Glava"/>
        <w:tabs>
          <w:tab w:val="clear" w:pos="4536"/>
          <w:tab w:val="clear" w:pos="9072"/>
          <w:tab w:val="left" w:pos="4395"/>
        </w:tabs>
        <w:jc w:val="both"/>
        <w:rPr>
          <w:rFonts w:cs="Arial"/>
          <w:sz w:val="22"/>
          <w:szCs w:val="22"/>
        </w:rPr>
      </w:pPr>
    </w:p>
    <w:p w14:paraId="30354289" w14:textId="77777777" w:rsidR="005E7953" w:rsidRPr="000571AF" w:rsidRDefault="005E7953" w:rsidP="005E7953">
      <w:pPr>
        <w:pStyle w:val="Glava"/>
        <w:tabs>
          <w:tab w:val="clear" w:pos="4536"/>
          <w:tab w:val="clear" w:pos="9072"/>
          <w:tab w:val="left" w:pos="4395"/>
        </w:tabs>
        <w:jc w:val="both"/>
        <w:rPr>
          <w:rFonts w:cs="Arial"/>
          <w:sz w:val="22"/>
          <w:szCs w:val="22"/>
        </w:rPr>
      </w:pPr>
    </w:p>
    <w:p w14:paraId="0646608F" w14:textId="77777777" w:rsidR="005E7953" w:rsidRPr="000571AF" w:rsidRDefault="005E7953" w:rsidP="005E7953">
      <w:pPr>
        <w:pStyle w:val="Glava"/>
        <w:tabs>
          <w:tab w:val="clear" w:pos="4536"/>
          <w:tab w:val="clear" w:pos="9072"/>
        </w:tabs>
        <w:jc w:val="right"/>
        <w:rPr>
          <w:rFonts w:cs="Arial"/>
          <w:b/>
          <w:sz w:val="22"/>
          <w:szCs w:val="22"/>
        </w:rPr>
      </w:pPr>
    </w:p>
    <w:p w14:paraId="1A2738C4" w14:textId="77777777" w:rsidR="008D0774" w:rsidRPr="000571AF" w:rsidRDefault="008D0774" w:rsidP="008D0774">
      <w:pPr>
        <w:pStyle w:val="Glava"/>
        <w:tabs>
          <w:tab w:val="clear" w:pos="4536"/>
          <w:tab w:val="clear" w:pos="9072"/>
        </w:tabs>
        <w:jc w:val="right"/>
        <w:rPr>
          <w:rFonts w:cs="Arial"/>
          <w:b/>
          <w:sz w:val="22"/>
          <w:szCs w:val="22"/>
        </w:rPr>
      </w:pPr>
      <w:r>
        <w:rPr>
          <w:rFonts w:cs="Arial"/>
          <w:b/>
          <w:sz w:val="22"/>
          <w:szCs w:val="22"/>
        </w:rPr>
        <w:br w:type="page"/>
      </w:r>
      <w:r w:rsidRPr="000571AF">
        <w:rPr>
          <w:rFonts w:cs="Arial"/>
          <w:b/>
          <w:sz w:val="22"/>
          <w:szCs w:val="22"/>
        </w:rPr>
        <w:lastRenderedPageBreak/>
        <w:t>Razpisni obrazec št. 1c</w:t>
      </w:r>
    </w:p>
    <w:p w14:paraId="6DB967D4" w14:textId="77777777" w:rsidR="008D0774" w:rsidRPr="000571AF" w:rsidRDefault="008D0774" w:rsidP="008D0774">
      <w:pPr>
        <w:pStyle w:val="Glava"/>
        <w:tabs>
          <w:tab w:val="clear" w:pos="4536"/>
          <w:tab w:val="clear" w:pos="9072"/>
        </w:tabs>
        <w:rPr>
          <w:rFonts w:cs="Arial"/>
          <w:b/>
          <w:sz w:val="22"/>
          <w:szCs w:val="22"/>
        </w:rPr>
      </w:pPr>
    </w:p>
    <w:p w14:paraId="56B1CA72" w14:textId="77777777" w:rsidR="001209F0" w:rsidRPr="001209F0" w:rsidRDefault="001209F0" w:rsidP="001209F0">
      <w:pPr>
        <w:jc w:val="center"/>
        <w:rPr>
          <w:rFonts w:ascii="Arial" w:hAnsi="Arial" w:cs="Arial"/>
          <w:b/>
          <w:sz w:val="22"/>
          <w:szCs w:val="22"/>
        </w:rPr>
      </w:pPr>
      <w:bookmarkStart w:id="0" w:name="_Hlk56859349"/>
      <w:r w:rsidRPr="001209F0">
        <w:rPr>
          <w:rFonts w:ascii="Arial" w:hAnsi="Arial" w:cs="Arial"/>
          <w:b/>
          <w:sz w:val="22"/>
          <w:szCs w:val="22"/>
        </w:rPr>
        <w:t>PODATKI O ČLANIH UPRAVNIH, VODSTVENIH ALI NADZORNIH ORGANOV IN OSEBAH, KI IMAJO POOBLASTILO ZA ZASTOPANJE ALI ODLOČANJE ALI NADZOR PRI GOSPODARSKEM SUBJEKTU (</w:t>
      </w:r>
      <w:proofErr w:type="spellStart"/>
      <w:r w:rsidRPr="001209F0">
        <w:rPr>
          <w:rFonts w:ascii="Arial" w:hAnsi="Arial" w:cs="Arial"/>
          <w:b/>
          <w:sz w:val="22"/>
          <w:szCs w:val="22"/>
        </w:rPr>
        <w:t>poslovodečega</w:t>
      </w:r>
      <w:proofErr w:type="spellEnd"/>
      <w:r w:rsidRPr="001209F0">
        <w:rPr>
          <w:rFonts w:ascii="Arial" w:hAnsi="Arial" w:cs="Arial"/>
          <w:b/>
          <w:sz w:val="22"/>
          <w:szCs w:val="22"/>
        </w:rPr>
        <w:t xml:space="preserve"> in vseh gospodarskih subjektih v skupni ponudbi) oz. PODIZVAJALCIH</w:t>
      </w:r>
    </w:p>
    <w:p w14:paraId="6320AE28" w14:textId="77777777" w:rsidR="008A11CF" w:rsidRPr="008A11CF" w:rsidRDefault="008A11CF" w:rsidP="008A11CF">
      <w:pPr>
        <w:jc w:val="both"/>
        <w:rPr>
          <w:rFonts w:ascii="Arial" w:hAnsi="Arial" w:cs="Arial"/>
          <w:i/>
          <w:sz w:val="22"/>
          <w:szCs w:val="22"/>
        </w:rPr>
      </w:pPr>
    </w:p>
    <w:p w14:paraId="77C60E71" w14:textId="7E70DE90" w:rsidR="008A11CF" w:rsidRPr="008A11CF" w:rsidRDefault="008A11CF" w:rsidP="008A11CF">
      <w:pPr>
        <w:jc w:val="both"/>
        <w:rPr>
          <w:rFonts w:ascii="Arial" w:hAnsi="Arial" w:cs="Arial"/>
          <w:i/>
          <w:sz w:val="22"/>
          <w:szCs w:val="22"/>
        </w:rPr>
      </w:pPr>
      <w:r w:rsidRPr="008A11CF">
        <w:rPr>
          <w:rFonts w:ascii="Arial" w:hAnsi="Arial" w:cs="Arial"/>
          <w:i/>
          <w:sz w:val="22"/>
          <w:szCs w:val="22"/>
        </w:rPr>
        <w:t xml:space="preserve">(Navodilo: obrazec </w:t>
      </w:r>
      <w:r w:rsidR="007378AB">
        <w:rPr>
          <w:rFonts w:ascii="Arial" w:hAnsi="Arial" w:cs="Arial"/>
          <w:i/>
          <w:sz w:val="22"/>
          <w:szCs w:val="22"/>
        </w:rPr>
        <w:t>izpolnite</w:t>
      </w:r>
      <w:r w:rsidRPr="008A11CF">
        <w:rPr>
          <w:rFonts w:ascii="Arial" w:hAnsi="Arial" w:cs="Arial"/>
          <w:i/>
          <w:sz w:val="22"/>
          <w:szCs w:val="22"/>
        </w:rPr>
        <w:t xml:space="preserve"> za potrebno število vseh članov upravnega, vodstvenega ali nadzornega organa in oseb, ki imajo pooblastilo za zastopanje ali odločanje ali nadzor v njem)</w:t>
      </w:r>
    </w:p>
    <w:p w14:paraId="0425040F" w14:textId="77777777" w:rsidR="008A11CF" w:rsidRPr="008A11CF" w:rsidRDefault="008A11CF" w:rsidP="008A11CF">
      <w:pPr>
        <w:jc w:val="both"/>
        <w:rPr>
          <w:rFonts w:ascii="Arial" w:hAnsi="Arial" w:cs="Arial"/>
          <w:b/>
          <w:i/>
          <w:sz w:val="22"/>
          <w:szCs w:val="22"/>
        </w:rPr>
      </w:pPr>
    </w:p>
    <w:p w14:paraId="1B19626F" w14:textId="77777777" w:rsidR="008A11CF" w:rsidRPr="008A11CF" w:rsidRDefault="008A11CF" w:rsidP="008A11CF">
      <w:pPr>
        <w:jc w:val="both"/>
        <w:rPr>
          <w:rFonts w:ascii="Arial" w:hAnsi="Arial" w:cs="Arial"/>
          <w:b/>
          <w:i/>
          <w:sz w:val="22"/>
          <w:szCs w:val="22"/>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113" w:type="dxa"/>
          <w:right w:w="113" w:type="dxa"/>
        </w:tblCellMar>
        <w:tblLook w:val="0000" w:firstRow="0" w:lastRow="0" w:firstColumn="0" w:lastColumn="0" w:noHBand="0" w:noVBand="0"/>
      </w:tblPr>
      <w:tblGrid>
        <w:gridCol w:w="4030"/>
        <w:gridCol w:w="4829"/>
      </w:tblGrid>
      <w:tr w:rsidR="008A11CF" w:rsidRPr="008A11CF" w14:paraId="61899A10" w14:textId="77777777" w:rsidTr="00AF63EA">
        <w:trPr>
          <w:cantSplit/>
          <w:trHeight w:val="498"/>
        </w:trPr>
        <w:tc>
          <w:tcPr>
            <w:tcW w:w="4030" w:type="dxa"/>
            <w:shd w:val="clear" w:color="auto" w:fill="83CAEB"/>
            <w:vAlign w:val="center"/>
          </w:tcPr>
          <w:p w14:paraId="37E1EB88" w14:textId="77777777" w:rsidR="008A11CF" w:rsidRPr="008A11CF" w:rsidRDefault="008A11CF" w:rsidP="008A11CF">
            <w:pPr>
              <w:rPr>
                <w:rFonts w:ascii="Arial" w:hAnsi="Arial" w:cs="Arial"/>
                <w:sz w:val="22"/>
                <w:szCs w:val="22"/>
              </w:rPr>
            </w:pPr>
            <w:r w:rsidRPr="008A11CF">
              <w:rPr>
                <w:rFonts w:ascii="Arial" w:hAnsi="Arial" w:cs="Arial"/>
                <w:sz w:val="22"/>
                <w:szCs w:val="22"/>
              </w:rPr>
              <w:t>Ime in priimek</w:t>
            </w:r>
          </w:p>
        </w:tc>
        <w:tc>
          <w:tcPr>
            <w:tcW w:w="4829" w:type="dxa"/>
          </w:tcPr>
          <w:p w14:paraId="71158483" w14:textId="77777777" w:rsidR="008A11CF" w:rsidRPr="008A11CF" w:rsidRDefault="008A11CF" w:rsidP="008A11CF">
            <w:pPr>
              <w:jc w:val="both"/>
              <w:rPr>
                <w:rFonts w:ascii="Arial" w:hAnsi="Arial" w:cs="Arial"/>
                <w:sz w:val="22"/>
                <w:szCs w:val="22"/>
              </w:rPr>
            </w:pPr>
          </w:p>
        </w:tc>
      </w:tr>
      <w:tr w:rsidR="008A11CF" w:rsidRPr="008A11CF" w14:paraId="71329C45" w14:textId="77777777" w:rsidTr="00AF63EA">
        <w:trPr>
          <w:cantSplit/>
          <w:trHeight w:val="498"/>
        </w:trPr>
        <w:tc>
          <w:tcPr>
            <w:tcW w:w="4030" w:type="dxa"/>
            <w:shd w:val="clear" w:color="auto" w:fill="83CAEB"/>
            <w:vAlign w:val="center"/>
          </w:tcPr>
          <w:p w14:paraId="76E8370B" w14:textId="77777777" w:rsidR="008A11CF" w:rsidRPr="008A11CF" w:rsidRDefault="008A11CF" w:rsidP="008A11CF">
            <w:pPr>
              <w:rPr>
                <w:rFonts w:ascii="Arial" w:hAnsi="Arial" w:cs="Arial"/>
                <w:sz w:val="22"/>
                <w:szCs w:val="22"/>
              </w:rPr>
            </w:pPr>
            <w:r w:rsidRPr="008A11CF">
              <w:rPr>
                <w:rFonts w:ascii="Arial" w:hAnsi="Arial" w:cs="Arial"/>
                <w:sz w:val="22"/>
                <w:szCs w:val="22"/>
              </w:rPr>
              <w:t>Datum rojstva</w:t>
            </w:r>
          </w:p>
        </w:tc>
        <w:tc>
          <w:tcPr>
            <w:tcW w:w="4829" w:type="dxa"/>
          </w:tcPr>
          <w:p w14:paraId="45949C07" w14:textId="77777777" w:rsidR="008A11CF" w:rsidRPr="008A11CF" w:rsidRDefault="008A11CF" w:rsidP="008A11CF">
            <w:pPr>
              <w:jc w:val="both"/>
              <w:rPr>
                <w:rFonts w:ascii="Arial" w:hAnsi="Arial" w:cs="Arial"/>
                <w:sz w:val="22"/>
                <w:szCs w:val="22"/>
              </w:rPr>
            </w:pPr>
          </w:p>
        </w:tc>
      </w:tr>
      <w:tr w:rsidR="008A11CF" w:rsidRPr="008A11CF" w14:paraId="00ABC206" w14:textId="77777777" w:rsidTr="00AF63EA">
        <w:trPr>
          <w:cantSplit/>
          <w:trHeight w:val="498"/>
        </w:trPr>
        <w:tc>
          <w:tcPr>
            <w:tcW w:w="4030" w:type="dxa"/>
            <w:shd w:val="clear" w:color="auto" w:fill="83CAEB"/>
            <w:vAlign w:val="center"/>
          </w:tcPr>
          <w:p w14:paraId="3DA1FA34" w14:textId="77777777" w:rsidR="008A11CF" w:rsidRPr="008A11CF" w:rsidRDefault="008A11CF" w:rsidP="008A11CF">
            <w:pPr>
              <w:rPr>
                <w:rFonts w:ascii="Arial" w:hAnsi="Arial" w:cs="Arial"/>
                <w:sz w:val="22"/>
                <w:szCs w:val="22"/>
              </w:rPr>
            </w:pPr>
            <w:r w:rsidRPr="008A11CF">
              <w:rPr>
                <w:rFonts w:ascii="Arial" w:hAnsi="Arial" w:cs="Arial"/>
                <w:sz w:val="22"/>
                <w:szCs w:val="22"/>
              </w:rPr>
              <w:t>EMŠO</w:t>
            </w:r>
          </w:p>
        </w:tc>
        <w:tc>
          <w:tcPr>
            <w:tcW w:w="4829" w:type="dxa"/>
          </w:tcPr>
          <w:p w14:paraId="0A086F8A" w14:textId="77777777" w:rsidR="008A11CF" w:rsidRPr="008A11CF" w:rsidRDefault="008A11CF" w:rsidP="008A11CF">
            <w:pPr>
              <w:jc w:val="both"/>
              <w:rPr>
                <w:rFonts w:ascii="Arial" w:hAnsi="Arial" w:cs="Arial"/>
                <w:sz w:val="22"/>
                <w:szCs w:val="22"/>
              </w:rPr>
            </w:pPr>
          </w:p>
        </w:tc>
      </w:tr>
      <w:tr w:rsidR="008A11CF" w:rsidRPr="008A11CF" w14:paraId="7991C267" w14:textId="77777777" w:rsidTr="00AF63EA">
        <w:trPr>
          <w:cantSplit/>
          <w:trHeight w:val="498"/>
        </w:trPr>
        <w:tc>
          <w:tcPr>
            <w:tcW w:w="4030" w:type="dxa"/>
            <w:shd w:val="clear" w:color="auto" w:fill="83CAEB"/>
            <w:vAlign w:val="center"/>
          </w:tcPr>
          <w:p w14:paraId="583F1F31" w14:textId="77777777" w:rsidR="008A11CF" w:rsidRPr="008A11CF" w:rsidRDefault="008A11CF" w:rsidP="008A11CF">
            <w:pPr>
              <w:ind w:right="-354"/>
              <w:rPr>
                <w:rFonts w:ascii="Arial" w:hAnsi="Arial" w:cs="Arial"/>
                <w:sz w:val="22"/>
                <w:szCs w:val="22"/>
              </w:rPr>
            </w:pPr>
            <w:r w:rsidRPr="008A11CF">
              <w:rPr>
                <w:rFonts w:ascii="Arial" w:hAnsi="Arial" w:cs="Arial"/>
                <w:sz w:val="22"/>
                <w:szCs w:val="22"/>
              </w:rPr>
              <w:t>Kraj rojstva</w:t>
            </w:r>
          </w:p>
        </w:tc>
        <w:tc>
          <w:tcPr>
            <w:tcW w:w="4829" w:type="dxa"/>
          </w:tcPr>
          <w:p w14:paraId="089C91CB" w14:textId="77777777" w:rsidR="008A11CF" w:rsidRPr="008A11CF" w:rsidRDefault="008A11CF" w:rsidP="008A11CF">
            <w:pPr>
              <w:jc w:val="both"/>
              <w:rPr>
                <w:rFonts w:ascii="Arial" w:hAnsi="Arial" w:cs="Arial"/>
                <w:sz w:val="22"/>
                <w:szCs w:val="22"/>
              </w:rPr>
            </w:pPr>
          </w:p>
        </w:tc>
      </w:tr>
      <w:tr w:rsidR="008A11CF" w:rsidRPr="008A11CF" w14:paraId="6C839605" w14:textId="77777777" w:rsidTr="00AF63EA">
        <w:trPr>
          <w:cantSplit/>
          <w:trHeight w:val="498"/>
        </w:trPr>
        <w:tc>
          <w:tcPr>
            <w:tcW w:w="4030" w:type="dxa"/>
            <w:shd w:val="clear" w:color="auto" w:fill="83CAEB"/>
            <w:vAlign w:val="center"/>
          </w:tcPr>
          <w:p w14:paraId="67DBE952" w14:textId="77777777" w:rsidR="008A11CF" w:rsidRPr="008A11CF" w:rsidRDefault="008A11CF" w:rsidP="008A11CF">
            <w:pPr>
              <w:rPr>
                <w:rFonts w:ascii="Arial" w:hAnsi="Arial" w:cs="Arial"/>
                <w:sz w:val="22"/>
                <w:szCs w:val="22"/>
              </w:rPr>
            </w:pPr>
            <w:r w:rsidRPr="008A11CF">
              <w:rPr>
                <w:rFonts w:ascii="Arial" w:hAnsi="Arial" w:cs="Arial"/>
                <w:sz w:val="22"/>
                <w:szCs w:val="22"/>
              </w:rPr>
              <w:t>Občina rojstva</w:t>
            </w:r>
          </w:p>
        </w:tc>
        <w:tc>
          <w:tcPr>
            <w:tcW w:w="4829" w:type="dxa"/>
          </w:tcPr>
          <w:p w14:paraId="7A92CB06" w14:textId="77777777" w:rsidR="008A11CF" w:rsidRPr="008A11CF" w:rsidRDefault="008A11CF" w:rsidP="008A11CF">
            <w:pPr>
              <w:jc w:val="both"/>
              <w:rPr>
                <w:rFonts w:ascii="Arial" w:hAnsi="Arial" w:cs="Arial"/>
                <w:sz w:val="22"/>
                <w:szCs w:val="22"/>
              </w:rPr>
            </w:pPr>
          </w:p>
        </w:tc>
      </w:tr>
      <w:tr w:rsidR="008A11CF" w:rsidRPr="008A11CF" w14:paraId="6E2D8099" w14:textId="77777777" w:rsidTr="00AF63EA">
        <w:trPr>
          <w:cantSplit/>
          <w:trHeight w:val="498"/>
        </w:trPr>
        <w:tc>
          <w:tcPr>
            <w:tcW w:w="4030" w:type="dxa"/>
            <w:shd w:val="clear" w:color="auto" w:fill="83CAEB"/>
            <w:vAlign w:val="center"/>
          </w:tcPr>
          <w:p w14:paraId="0F1F2CF0" w14:textId="77777777" w:rsidR="008A11CF" w:rsidRPr="008A11CF" w:rsidRDefault="008A11CF" w:rsidP="008A11CF">
            <w:pPr>
              <w:rPr>
                <w:rFonts w:ascii="Arial" w:hAnsi="Arial" w:cs="Arial"/>
                <w:sz w:val="22"/>
                <w:szCs w:val="22"/>
              </w:rPr>
            </w:pPr>
            <w:r w:rsidRPr="008A11CF">
              <w:rPr>
                <w:rFonts w:ascii="Arial" w:hAnsi="Arial" w:cs="Arial"/>
                <w:sz w:val="22"/>
                <w:szCs w:val="22"/>
              </w:rPr>
              <w:t>Država rojstva</w:t>
            </w:r>
          </w:p>
        </w:tc>
        <w:tc>
          <w:tcPr>
            <w:tcW w:w="4829" w:type="dxa"/>
          </w:tcPr>
          <w:p w14:paraId="3A0BB50D" w14:textId="77777777" w:rsidR="008A11CF" w:rsidRPr="008A11CF" w:rsidRDefault="008A11CF" w:rsidP="008A11CF">
            <w:pPr>
              <w:jc w:val="both"/>
              <w:rPr>
                <w:rFonts w:ascii="Arial" w:hAnsi="Arial" w:cs="Arial"/>
                <w:sz w:val="22"/>
                <w:szCs w:val="22"/>
              </w:rPr>
            </w:pPr>
          </w:p>
        </w:tc>
      </w:tr>
      <w:tr w:rsidR="008A11CF" w:rsidRPr="008A11CF" w14:paraId="46CA2C34" w14:textId="77777777" w:rsidTr="00AF63EA">
        <w:trPr>
          <w:cantSplit/>
          <w:trHeight w:val="898"/>
        </w:trPr>
        <w:tc>
          <w:tcPr>
            <w:tcW w:w="4030" w:type="dxa"/>
            <w:shd w:val="clear" w:color="auto" w:fill="83CAEB"/>
            <w:vAlign w:val="center"/>
          </w:tcPr>
          <w:p w14:paraId="62AB555B" w14:textId="77777777" w:rsidR="008A11CF" w:rsidRPr="008A11CF" w:rsidRDefault="008A11CF" w:rsidP="008A11CF">
            <w:pPr>
              <w:rPr>
                <w:rFonts w:ascii="Arial" w:hAnsi="Arial" w:cs="Arial"/>
                <w:sz w:val="22"/>
                <w:szCs w:val="22"/>
              </w:rPr>
            </w:pPr>
            <w:r w:rsidRPr="008A11CF">
              <w:rPr>
                <w:rFonts w:ascii="Arial" w:hAnsi="Arial" w:cs="Arial"/>
                <w:sz w:val="22"/>
                <w:szCs w:val="22"/>
              </w:rPr>
              <w:t>Naslov stalnega/začasnega bivališča (ulica in hišna številka, pošta in poštna številka)</w:t>
            </w:r>
          </w:p>
        </w:tc>
        <w:tc>
          <w:tcPr>
            <w:tcW w:w="4829" w:type="dxa"/>
          </w:tcPr>
          <w:p w14:paraId="61F673ED" w14:textId="77777777" w:rsidR="008A11CF" w:rsidRPr="008A11CF" w:rsidRDefault="008A11CF" w:rsidP="008A11CF">
            <w:pPr>
              <w:jc w:val="both"/>
              <w:rPr>
                <w:rFonts w:ascii="Arial" w:hAnsi="Arial" w:cs="Arial"/>
                <w:sz w:val="22"/>
                <w:szCs w:val="22"/>
              </w:rPr>
            </w:pPr>
          </w:p>
        </w:tc>
      </w:tr>
      <w:tr w:rsidR="008A11CF" w:rsidRPr="008A11CF" w14:paraId="16B5D7F5" w14:textId="77777777" w:rsidTr="00AF63EA">
        <w:trPr>
          <w:cantSplit/>
          <w:trHeight w:val="498"/>
        </w:trPr>
        <w:tc>
          <w:tcPr>
            <w:tcW w:w="4030" w:type="dxa"/>
            <w:shd w:val="clear" w:color="auto" w:fill="83CAEB"/>
            <w:vAlign w:val="center"/>
          </w:tcPr>
          <w:p w14:paraId="550EB050" w14:textId="77777777" w:rsidR="008A11CF" w:rsidRPr="008A11CF" w:rsidRDefault="008A11CF" w:rsidP="008A11CF">
            <w:pPr>
              <w:rPr>
                <w:rFonts w:ascii="Arial" w:hAnsi="Arial" w:cs="Arial"/>
                <w:sz w:val="22"/>
                <w:szCs w:val="22"/>
              </w:rPr>
            </w:pPr>
            <w:r w:rsidRPr="008A11CF">
              <w:rPr>
                <w:rFonts w:ascii="Arial" w:hAnsi="Arial" w:cs="Arial"/>
                <w:sz w:val="22"/>
                <w:szCs w:val="22"/>
              </w:rPr>
              <w:t xml:space="preserve">Državljanstvo </w:t>
            </w:r>
          </w:p>
        </w:tc>
        <w:tc>
          <w:tcPr>
            <w:tcW w:w="4829" w:type="dxa"/>
          </w:tcPr>
          <w:p w14:paraId="2F8EDCB5" w14:textId="77777777" w:rsidR="008A11CF" w:rsidRPr="008A11CF" w:rsidRDefault="008A11CF" w:rsidP="008A11CF">
            <w:pPr>
              <w:jc w:val="both"/>
              <w:rPr>
                <w:rFonts w:ascii="Arial" w:hAnsi="Arial" w:cs="Arial"/>
                <w:sz w:val="22"/>
                <w:szCs w:val="22"/>
              </w:rPr>
            </w:pPr>
          </w:p>
        </w:tc>
      </w:tr>
      <w:tr w:rsidR="008A11CF" w:rsidRPr="008A11CF" w14:paraId="672072AA" w14:textId="77777777" w:rsidTr="00AF63EA">
        <w:trPr>
          <w:cantSplit/>
          <w:trHeight w:val="498"/>
        </w:trPr>
        <w:tc>
          <w:tcPr>
            <w:tcW w:w="4030" w:type="dxa"/>
            <w:shd w:val="clear" w:color="auto" w:fill="83CAEB"/>
            <w:vAlign w:val="center"/>
          </w:tcPr>
          <w:p w14:paraId="592AA16D" w14:textId="77777777" w:rsidR="008A11CF" w:rsidRPr="008A11CF" w:rsidRDefault="008A11CF" w:rsidP="008A11CF">
            <w:pPr>
              <w:rPr>
                <w:rFonts w:ascii="Arial" w:hAnsi="Arial" w:cs="Arial"/>
                <w:sz w:val="22"/>
                <w:szCs w:val="22"/>
              </w:rPr>
            </w:pPr>
            <w:r w:rsidRPr="008A11CF">
              <w:rPr>
                <w:rFonts w:ascii="Arial" w:hAnsi="Arial" w:cs="Arial"/>
                <w:sz w:val="22"/>
                <w:szCs w:val="22"/>
              </w:rPr>
              <w:t>Prejšnje osebno ime</w:t>
            </w:r>
          </w:p>
        </w:tc>
        <w:tc>
          <w:tcPr>
            <w:tcW w:w="4829" w:type="dxa"/>
          </w:tcPr>
          <w:p w14:paraId="537FC11E" w14:textId="77777777" w:rsidR="008A11CF" w:rsidRPr="008A11CF" w:rsidRDefault="008A11CF" w:rsidP="008A11CF">
            <w:pPr>
              <w:jc w:val="both"/>
              <w:rPr>
                <w:rFonts w:ascii="Arial" w:hAnsi="Arial" w:cs="Arial"/>
                <w:sz w:val="22"/>
                <w:szCs w:val="22"/>
              </w:rPr>
            </w:pPr>
          </w:p>
        </w:tc>
      </w:tr>
      <w:tr w:rsidR="008A11CF" w:rsidRPr="008A11CF" w14:paraId="155957FB" w14:textId="77777777" w:rsidTr="00AF63EA">
        <w:trPr>
          <w:cantSplit/>
          <w:trHeight w:val="498"/>
        </w:trPr>
        <w:tc>
          <w:tcPr>
            <w:tcW w:w="4030" w:type="dxa"/>
            <w:shd w:val="clear" w:color="auto" w:fill="83CAEB"/>
            <w:vAlign w:val="center"/>
          </w:tcPr>
          <w:p w14:paraId="62DBCAA2" w14:textId="77777777" w:rsidR="008A11CF" w:rsidRPr="008A11CF" w:rsidRDefault="008A11CF" w:rsidP="008A11CF">
            <w:pPr>
              <w:rPr>
                <w:rFonts w:ascii="Arial" w:hAnsi="Arial" w:cs="Arial"/>
                <w:sz w:val="22"/>
                <w:szCs w:val="22"/>
              </w:rPr>
            </w:pPr>
            <w:r w:rsidRPr="008A11CF">
              <w:rPr>
                <w:rFonts w:ascii="Arial" w:hAnsi="Arial" w:cs="Arial"/>
                <w:sz w:val="22"/>
                <w:szCs w:val="22"/>
              </w:rPr>
              <w:t>Podpis zakonitega zastopnika</w:t>
            </w:r>
          </w:p>
        </w:tc>
        <w:tc>
          <w:tcPr>
            <w:tcW w:w="4829" w:type="dxa"/>
          </w:tcPr>
          <w:p w14:paraId="24F991C1" w14:textId="77777777" w:rsidR="008A11CF" w:rsidRPr="008A11CF" w:rsidRDefault="008A11CF" w:rsidP="008A11CF">
            <w:pPr>
              <w:jc w:val="both"/>
              <w:rPr>
                <w:rFonts w:ascii="Arial" w:hAnsi="Arial" w:cs="Arial"/>
                <w:sz w:val="22"/>
                <w:szCs w:val="22"/>
              </w:rPr>
            </w:pPr>
          </w:p>
        </w:tc>
      </w:tr>
    </w:tbl>
    <w:p w14:paraId="1F90FADF" w14:textId="77777777" w:rsidR="008A11CF" w:rsidRPr="008A11CF" w:rsidRDefault="008A11CF" w:rsidP="008A11CF">
      <w:pPr>
        <w:jc w:val="both"/>
        <w:rPr>
          <w:rFonts w:ascii="Arial" w:hAnsi="Arial" w:cs="Arial"/>
          <w:sz w:val="22"/>
          <w:szCs w:val="22"/>
        </w:rPr>
      </w:pPr>
    </w:p>
    <w:p w14:paraId="17F509D1" w14:textId="77777777" w:rsidR="008A11CF" w:rsidRPr="008A11CF" w:rsidRDefault="008A11CF" w:rsidP="008A11CF">
      <w:pPr>
        <w:jc w:val="center"/>
        <w:rPr>
          <w:rFonts w:ascii="Arial" w:hAnsi="Arial" w:cs="Arial"/>
          <w:sz w:val="22"/>
          <w:szCs w:val="22"/>
        </w:rPr>
      </w:pPr>
    </w:p>
    <w:p w14:paraId="2E86515F" w14:textId="77777777" w:rsidR="008A11CF" w:rsidRPr="008A11CF" w:rsidRDefault="008A11CF" w:rsidP="008A11CF">
      <w:pPr>
        <w:jc w:val="center"/>
        <w:rPr>
          <w:rFonts w:ascii="Arial" w:hAnsi="Arial" w:cs="Arial"/>
          <w:sz w:val="22"/>
          <w:szCs w:val="22"/>
        </w:rPr>
      </w:pPr>
    </w:p>
    <w:tbl>
      <w:tblPr>
        <w:tblW w:w="0" w:type="auto"/>
        <w:tblLook w:val="04A0" w:firstRow="1" w:lastRow="0" w:firstColumn="1" w:lastColumn="0" w:noHBand="0" w:noVBand="1"/>
      </w:tblPr>
      <w:tblGrid>
        <w:gridCol w:w="2977"/>
        <w:gridCol w:w="2971"/>
        <w:gridCol w:w="2980"/>
      </w:tblGrid>
      <w:tr w:rsidR="008A11CF" w:rsidRPr="008A11CF" w14:paraId="34BA7AD9" w14:textId="77777777" w:rsidTr="00AF63EA">
        <w:trPr>
          <w:trHeight w:val="454"/>
        </w:trPr>
        <w:tc>
          <w:tcPr>
            <w:tcW w:w="3022" w:type="dxa"/>
            <w:vAlign w:val="center"/>
          </w:tcPr>
          <w:p w14:paraId="71EC770F" w14:textId="77777777" w:rsidR="008A11CF" w:rsidRPr="008A11CF" w:rsidRDefault="008A11CF" w:rsidP="008A11CF">
            <w:pPr>
              <w:rPr>
                <w:rFonts w:ascii="Arial" w:hAnsi="Arial" w:cs="Arial"/>
                <w:b/>
                <w:bCs/>
                <w:sz w:val="22"/>
                <w:szCs w:val="22"/>
              </w:rPr>
            </w:pPr>
            <w:r w:rsidRPr="008A11CF">
              <w:rPr>
                <w:rFonts w:ascii="Arial" w:hAnsi="Arial" w:cs="Arial"/>
                <w:b/>
                <w:bCs/>
                <w:sz w:val="22"/>
                <w:szCs w:val="22"/>
              </w:rPr>
              <w:t>Datum:</w:t>
            </w:r>
          </w:p>
        </w:tc>
        <w:tc>
          <w:tcPr>
            <w:tcW w:w="3023" w:type="dxa"/>
            <w:vAlign w:val="center"/>
          </w:tcPr>
          <w:p w14:paraId="17A07A94" w14:textId="77777777" w:rsidR="008A11CF" w:rsidRPr="008A11CF" w:rsidRDefault="008A11CF" w:rsidP="008A11CF">
            <w:pPr>
              <w:jc w:val="center"/>
              <w:rPr>
                <w:rFonts w:ascii="Arial" w:hAnsi="Arial" w:cs="Arial"/>
                <w:b/>
                <w:bCs/>
                <w:sz w:val="22"/>
                <w:szCs w:val="22"/>
              </w:rPr>
            </w:pPr>
            <w:r w:rsidRPr="008A11CF">
              <w:rPr>
                <w:rFonts w:ascii="Arial" w:hAnsi="Arial" w:cs="Arial"/>
                <w:b/>
                <w:bCs/>
                <w:sz w:val="22"/>
                <w:szCs w:val="22"/>
              </w:rPr>
              <w:t>Žig:</w:t>
            </w:r>
          </w:p>
        </w:tc>
        <w:tc>
          <w:tcPr>
            <w:tcW w:w="3023" w:type="dxa"/>
            <w:vAlign w:val="center"/>
          </w:tcPr>
          <w:p w14:paraId="028B4AA0" w14:textId="77777777" w:rsidR="008A11CF" w:rsidRPr="008A11CF" w:rsidRDefault="008A11CF" w:rsidP="008A11CF">
            <w:pPr>
              <w:rPr>
                <w:rFonts w:ascii="Arial" w:hAnsi="Arial" w:cs="Arial"/>
                <w:b/>
                <w:bCs/>
                <w:sz w:val="22"/>
                <w:szCs w:val="22"/>
              </w:rPr>
            </w:pPr>
            <w:r w:rsidRPr="008A11CF">
              <w:rPr>
                <w:rFonts w:ascii="Arial" w:hAnsi="Arial" w:cs="Arial"/>
                <w:b/>
                <w:bCs/>
                <w:sz w:val="22"/>
                <w:szCs w:val="22"/>
              </w:rPr>
              <w:t>Podpis:</w:t>
            </w:r>
          </w:p>
        </w:tc>
      </w:tr>
      <w:tr w:rsidR="008A11CF" w:rsidRPr="008A11CF" w14:paraId="7F155483" w14:textId="77777777" w:rsidTr="00AF63EA">
        <w:trPr>
          <w:trHeight w:val="542"/>
        </w:trPr>
        <w:tc>
          <w:tcPr>
            <w:tcW w:w="3022" w:type="dxa"/>
            <w:tcBorders>
              <w:bottom w:val="single" w:sz="4" w:space="0" w:color="auto"/>
            </w:tcBorders>
            <w:vAlign w:val="center"/>
          </w:tcPr>
          <w:p w14:paraId="71079C71" w14:textId="77777777" w:rsidR="008A11CF" w:rsidRPr="008A11CF" w:rsidRDefault="008A11CF" w:rsidP="008A11CF">
            <w:pPr>
              <w:jc w:val="center"/>
              <w:rPr>
                <w:rFonts w:ascii="Arial" w:hAnsi="Arial" w:cs="Arial"/>
                <w:b/>
                <w:bCs/>
                <w:sz w:val="22"/>
                <w:szCs w:val="22"/>
              </w:rPr>
            </w:pPr>
          </w:p>
        </w:tc>
        <w:tc>
          <w:tcPr>
            <w:tcW w:w="3023" w:type="dxa"/>
            <w:vAlign w:val="center"/>
          </w:tcPr>
          <w:p w14:paraId="4C098214" w14:textId="77777777" w:rsidR="008A11CF" w:rsidRPr="008A11CF" w:rsidRDefault="008A11CF" w:rsidP="008A11CF">
            <w:pPr>
              <w:jc w:val="center"/>
              <w:rPr>
                <w:rFonts w:ascii="Arial" w:hAnsi="Arial" w:cs="Arial"/>
                <w:b/>
                <w:bCs/>
                <w:sz w:val="22"/>
                <w:szCs w:val="22"/>
              </w:rPr>
            </w:pPr>
          </w:p>
        </w:tc>
        <w:tc>
          <w:tcPr>
            <w:tcW w:w="3023" w:type="dxa"/>
            <w:tcBorders>
              <w:bottom w:val="single" w:sz="4" w:space="0" w:color="auto"/>
            </w:tcBorders>
            <w:vAlign w:val="center"/>
          </w:tcPr>
          <w:p w14:paraId="23D009D1" w14:textId="77777777" w:rsidR="008A11CF" w:rsidRPr="008A11CF" w:rsidRDefault="008A11CF" w:rsidP="008A11CF">
            <w:pPr>
              <w:jc w:val="center"/>
              <w:rPr>
                <w:rFonts w:ascii="Arial" w:hAnsi="Arial" w:cs="Arial"/>
                <w:b/>
                <w:bCs/>
                <w:sz w:val="22"/>
                <w:szCs w:val="22"/>
              </w:rPr>
            </w:pPr>
          </w:p>
        </w:tc>
      </w:tr>
    </w:tbl>
    <w:p w14:paraId="6BF445C8" w14:textId="77777777" w:rsidR="008D0774" w:rsidRPr="000571AF" w:rsidRDefault="008D0774" w:rsidP="008D0774">
      <w:pPr>
        <w:pStyle w:val="Barvniseznampoudarek11"/>
        <w:ind w:left="0"/>
        <w:jc w:val="both"/>
        <w:rPr>
          <w:rFonts w:ascii="Arial" w:hAnsi="Arial" w:cs="Arial"/>
          <w:b/>
          <w:sz w:val="18"/>
          <w:szCs w:val="18"/>
        </w:rPr>
      </w:pPr>
    </w:p>
    <w:bookmarkEnd w:id="0"/>
    <w:p w14:paraId="29EE4669" w14:textId="61DB9A39" w:rsidR="009E5264" w:rsidRPr="00AD4913" w:rsidRDefault="008D0774" w:rsidP="009E5264">
      <w:pPr>
        <w:pStyle w:val="Glava"/>
        <w:tabs>
          <w:tab w:val="clear" w:pos="4536"/>
          <w:tab w:val="clear" w:pos="9072"/>
        </w:tabs>
        <w:jc w:val="right"/>
        <w:rPr>
          <w:rFonts w:cs="Arial"/>
          <w:b/>
          <w:sz w:val="22"/>
          <w:szCs w:val="22"/>
        </w:rPr>
      </w:pPr>
      <w:r>
        <w:rPr>
          <w:rFonts w:cs="Arial"/>
          <w:b/>
          <w:sz w:val="22"/>
          <w:szCs w:val="22"/>
        </w:rPr>
        <w:br w:type="page"/>
      </w:r>
      <w:r w:rsidR="009E5264" w:rsidRPr="00AD4913">
        <w:rPr>
          <w:rFonts w:cs="Arial"/>
          <w:b/>
          <w:sz w:val="22"/>
          <w:szCs w:val="22"/>
        </w:rPr>
        <w:lastRenderedPageBreak/>
        <w:t xml:space="preserve"> </w:t>
      </w:r>
    </w:p>
    <w:p w14:paraId="79562FE3" w14:textId="00B37050" w:rsidR="00AD4913" w:rsidRPr="00AD4913" w:rsidRDefault="00AD4913" w:rsidP="00AD4913">
      <w:pPr>
        <w:jc w:val="right"/>
        <w:rPr>
          <w:rFonts w:ascii="Arial" w:hAnsi="Arial" w:cs="Arial"/>
          <w:b/>
          <w:sz w:val="22"/>
          <w:szCs w:val="22"/>
        </w:rPr>
      </w:pPr>
      <w:r w:rsidRPr="00AD4913">
        <w:rPr>
          <w:rFonts w:ascii="Arial" w:hAnsi="Arial" w:cs="Arial"/>
          <w:b/>
          <w:sz w:val="22"/>
          <w:szCs w:val="22"/>
        </w:rPr>
        <w:t xml:space="preserve">Razpisni obrazec št. </w:t>
      </w:r>
      <w:r w:rsidR="008A11CF">
        <w:rPr>
          <w:rFonts w:ascii="Arial" w:hAnsi="Arial" w:cs="Arial"/>
          <w:b/>
          <w:sz w:val="22"/>
          <w:szCs w:val="22"/>
        </w:rPr>
        <w:t>2</w:t>
      </w:r>
    </w:p>
    <w:p w14:paraId="3D36F39E" w14:textId="77777777" w:rsidR="00AD4913" w:rsidRDefault="00AD4913" w:rsidP="00AD4913">
      <w:pPr>
        <w:ind w:right="-3"/>
        <w:jc w:val="both"/>
        <w:rPr>
          <w:rFonts w:ascii="Arial" w:hAnsi="Arial" w:cs="Arial"/>
          <w:b/>
        </w:rPr>
      </w:pPr>
    </w:p>
    <w:p w14:paraId="66435DE6" w14:textId="4176372B" w:rsidR="00BE4D16" w:rsidRPr="00AD4913" w:rsidRDefault="00BE4D16" w:rsidP="00BE4D16">
      <w:pPr>
        <w:ind w:right="-3"/>
        <w:jc w:val="center"/>
        <w:rPr>
          <w:rFonts w:ascii="Arial" w:hAnsi="Arial" w:cs="Arial"/>
          <w:b/>
        </w:rPr>
      </w:pPr>
      <w:r w:rsidRPr="00BE4D16">
        <w:rPr>
          <w:rFonts w:ascii="Arial" w:hAnsi="Arial" w:cs="Arial"/>
          <w:b/>
          <w:sz w:val="22"/>
          <w:szCs w:val="22"/>
        </w:rPr>
        <w:t>IZJAVA O IZPOLNJEVANJU POGOJEV</w:t>
      </w:r>
    </w:p>
    <w:p w14:paraId="002CC746" w14:textId="77777777" w:rsidR="00AD4913" w:rsidRPr="00AD4913" w:rsidRDefault="00AD4913" w:rsidP="00B35637">
      <w:pPr>
        <w:overflowPunct w:val="0"/>
        <w:autoSpaceDE w:val="0"/>
        <w:autoSpaceDN w:val="0"/>
        <w:adjustRightInd w:val="0"/>
        <w:ind w:right="-3"/>
        <w:jc w:val="both"/>
        <w:rPr>
          <w:rFonts w:ascii="Arial" w:hAnsi="Arial" w:cs="Arial"/>
          <w:bCs/>
        </w:rPr>
      </w:pPr>
    </w:p>
    <w:p w14:paraId="14D7EFF0" w14:textId="77777777" w:rsidR="00AD4913" w:rsidRPr="00AD4913" w:rsidRDefault="00AD4913" w:rsidP="00AD4913">
      <w:pPr>
        <w:spacing w:line="276" w:lineRule="auto"/>
        <w:ind w:right="1064"/>
        <w:jc w:val="both"/>
        <w:rPr>
          <w:rFonts w:ascii="Arial" w:hAnsi="Arial" w:cs="Arial"/>
        </w:rPr>
      </w:pPr>
    </w:p>
    <w:p w14:paraId="3B1C87C7" w14:textId="77777777" w:rsidR="00AD4913" w:rsidRDefault="00AD4913" w:rsidP="00E862F5">
      <w:pPr>
        <w:numPr>
          <w:ilvl w:val="0"/>
          <w:numId w:val="13"/>
        </w:numPr>
        <w:tabs>
          <w:tab w:val="center" w:pos="709"/>
          <w:tab w:val="right" w:pos="9072"/>
        </w:tabs>
        <w:overflowPunct w:val="0"/>
        <w:autoSpaceDE w:val="0"/>
        <w:autoSpaceDN w:val="0"/>
        <w:adjustRightInd w:val="0"/>
        <w:ind w:left="426"/>
        <w:jc w:val="both"/>
        <w:rPr>
          <w:rFonts w:ascii="Arial" w:hAnsi="Arial" w:cs="Arial"/>
          <w:b/>
          <w:bCs/>
        </w:rPr>
      </w:pPr>
      <w:r w:rsidRPr="00AD4913">
        <w:rPr>
          <w:rFonts w:ascii="Arial" w:hAnsi="Arial" w:cs="Arial"/>
          <w:b/>
          <w:bCs/>
        </w:rPr>
        <w:t>EKONOMSKI IN FINANČNI POLOŽAJ</w:t>
      </w:r>
    </w:p>
    <w:p w14:paraId="0105AD32" w14:textId="77777777" w:rsidR="00BE4D16" w:rsidRPr="00AD4913" w:rsidRDefault="00BE4D16" w:rsidP="00BE4D16">
      <w:pPr>
        <w:tabs>
          <w:tab w:val="center" w:pos="709"/>
          <w:tab w:val="right" w:pos="9072"/>
        </w:tabs>
        <w:overflowPunct w:val="0"/>
        <w:autoSpaceDE w:val="0"/>
        <w:autoSpaceDN w:val="0"/>
        <w:adjustRightInd w:val="0"/>
        <w:ind w:left="426"/>
        <w:jc w:val="both"/>
        <w:rPr>
          <w:rFonts w:ascii="Arial" w:hAnsi="Arial" w:cs="Arial"/>
          <w:b/>
          <w:bCs/>
        </w:rPr>
      </w:pPr>
    </w:p>
    <w:p w14:paraId="5091C2F8" w14:textId="77777777" w:rsidR="00AD4913" w:rsidRDefault="00AD4913" w:rsidP="00AD4913">
      <w:pPr>
        <w:spacing w:line="276" w:lineRule="auto"/>
        <w:jc w:val="both"/>
        <w:rPr>
          <w:rFonts w:ascii="Arial" w:hAnsi="Arial" w:cs="Arial"/>
          <w:sz w:val="22"/>
          <w:szCs w:val="22"/>
        </w:rPr>
      </w:pPr>
      <w:r w:rsidRPr="00BE4D16">
        <w:rPr>
          <w:rFonts w:ascii="Arial" w:hAnsi="Arial" w:cs="Arial"/>
          <w:sz w:val="22"/>
          <w:szCs w:val="22"/>
        </w:rPr>
        <w:t>Izjavljamo, da v zadnjih 6 mesecih pred datumom odpiranja ponudb nismo imeli dospelih neporavnanih obveznosti.</w:t>
      </w:r>
      <w:r w:rsidRPr="00BE4D16">
        <w:rPr>
          <w:rFonts w:ascii="Arial" w:hAnsi="Arial" w:cs="Arial"/>
          <w:sz w:val="22"/>
          <w:szCs w:val="22"/>
          <w:vertAlign w:val="superscript"/>
        </w:rPr>
        <w:footnoteReference w:id="3"/>
      </w:r>
    </w:p>
    <w:p w14:paraId="5DCE8161" w14:textId="77777777" w:rsidR="001E4644" w:rsidRDefault="001E4644" w:rsidP="00AD4913">
      <w:pPr>
        <w:spacing w:line="276" w:lineRule="auto"/>
        <w:jc w:val="both"/>
        <w:rPr>
          <w:rFonts w:ascii="Arial" w:hAnsi="Arial" w:cs="Arial"/>
          <w:b/>
          <w:bCs/>
        </w:rPr>
      </w:pPr>
    </w:p>
    <w:p w14:paraId="48F9187B" w14:textId="45B8C9A8" w:rsidR="00655D0F" w:rsidRDefault="00655D0F" w:rsidP="00655D0F">
      <w:pPr>
        <w:numPr>
          <w:ilvl w:val="0"/>
          <w:numId w:val="13"/>
        </w:numPr>
        <w:spacing w:line="276" w:lineRule="auto"/>
        <w:ind w:left="426"/>
        <w:jc w:val="both"/>
        <w:rPr>
          <w:rFonts w:ascii="Arial" w:hAnsi="Arial" w:cs="Arial"/>
          <w:b/>
          <w:bCs/>
        </w:rPr>
      </w:pPr>
      <w:r>
        <w:rPr>
          <w:rFonts w:ascii="Arial" w:hAnsi="Arial" w:cs="Arial"/>
          <w:b/>
          <w:bCs/>
        </w:rPr>
        <w:t xml:space="preserve">    TEHNIČNA IN STROKOVNA SPOSOVNOST</w:t>
      </w:r>
    </w:p>
    <w:p w14:paraId="280894EE" w14:textId="79913582" w:rsidR="00655D0F" w:rsidRDefault="00655D0F" w:rsidP="00655D0F">
      <w:pPr>
        <w:spacing w:line="276" w:lineRule="auto"/>
        <w:ind w:left="66"/>
        <w:jc w:val="both"/>
        <w:rPr>
          <w:rFonts w:ascii="Arial" w:hAnsi="Arial" w:cs="Arial"/>
          <w:sz w:val="22"/>
          <w:szCs w:val="22"/>
        </w:rPr>
      </w:pPr>
      <w:r w:rsidRPr="00655D0F">
        <w:rPr>
          <w:rFonts w:ascii="Arial" w:hAnsi="Arial" w:cs="Arial"/>
          <w:sz w:val="22"/>
          <w:szCs w:val="22"/>
        </w:rPr>
        <w:t>Izjavljamo, da imamo zavarovano odgovornost za dejavnost, ki je predmet tega javnega naročila</w:t>
      </w:r>
      <w:r>
        <w:rPr>
          <w:rFonts w:ascii="Arial" w:hAnsi="Arial" w:cs="Arial"/>
          <w:sz w:val="22"/>
          <w:szCs w:val="22"/>
        </w:rPr>
        <w:t xml:space="preserve">, kar dokazujemo s priloženo fotokopijo zavarovalne police. </w:t>
      </w:r>
    </w:p>
    <w:p w14:paraId="7921C75C" w14:textId="77777777" w:rsidR="00655D0F" w:rsidRDefault="00655D0F" w:rsidP="00655D0F">
      <w:pPr>
        <w:spacing w:line="276" w:lineRule="auto"/>
        <w:ind w:left="66"/>
        <w:jc w:val="both"/>
        <w:rPr>
          <w:rFonts w:ascii="Arial" w:hAnsi="Arial" w:cs="Arial"/>
          <w:sz w:val="22"/>
          <w:szCs w:val="22"/>
        </w:rPr>
      </w:pPr>
    </w:p>
    <w:p w14:paraId="7006C863" w14:textId="10D35FF4" w:rsidR="00655D0F" w:rsidRPr="00655D0F" w:rsidRDefault="00655D0F" w:rsidP="00655D0F">
      <w:pPr>
        <w:numPr>
          <w:ilvl w:val="0"/>
          <w:numId w:val="13"/>
        </w:numPr>
        <w:spacing w:line="276" w:lineRule="auto"/>
        <w:ind w:left="426"/>
        <w:jc w:val="both"/>
        <w:rPr>
          <w:rFonts w:ascii="Arial" w:hAnsi="Arial" w:cs="Arial"/>
          <w:sz w:val="22"/>
          <w:szCs w:val="22"/>
        </w:rPr>
      </w:pPr>
      <w:r>
        <w:rPr>
          <w:rFonts w:ascii="Arial" w:hAnsi="Arial" w:cs="Arial"/>
          <w:sz w:val="22"/>
          <w:szCs w:val="22"/>
        </w:rPr>
        <w:t xml:space="preserve">Izjavljamo, da bomo pri izvedbi upoštevali </w:t>
      </w:r>
      <w:proofErr w:type="spellStart"/>
      <w:r>
        <w:rPr>
          <w:rFonts w:ascii="Arial" w:hAnsi="Arial" w:cs="Arial"/>
          <w:sz w:val="22"/>
          <w:szCs w:val="22"/>
        </w:rPr>
        <w:t>okoljske</w:t>
      </w:r>
      <w:proofErr w:type="spellEnd"/>
      <w:r>
        <w:rPr>
          <w:rFonts w:ascii="Arial" w:hAnsi="Arial" w:cs="Arial"/>
          <w:sz w:val="22"/>
          <w:szCs w:val="22"/>
        </w:rPr>
        <w:t xml:space="preserve"> zahteve za Kategorijo 1. </w:t>
      </w:r>
    </w:p>
    <w:p w14:paraId="2F0FE7AF" w14:textId="77777777" w:rsidR="00A80C42" w:rsidRDefault="00A80C42" w:rsidP="00AD4913">
      <w:pPr>
        <w:spacing w:line="276" w:lineRule="auto"/>
        <w:jc w:val="both"/>
        <w:rPr>
          <w:rFonts w:ascii="Arial" w:hAnsi="Arial" w:cs="Arial"/>
          <w:sz w:val="22"/>
          <w:szCs w:val="22"/>
        </w:rPr>
      </w:pPr>
    </w:p>
    <w:tbl>
      <w:tblPr>
        <w:tblW w:w="0" w:type="auto"/>
        <w:tblLook w:val="04A0" w:firstRow="1" w:lastRow="0" w:firstColumn="1" w:lastColumn="0" w:noHBand="0" w:noVBand="1"/>
      </w:tblPr>
      <w:tblGrid>
        <w:gridCol w:w="2977"/>
        <w:gridCol w:w="2971"/>
        <w:gridCol w:w="2980"/>
      </w:tblGrid>
      <w:tr w:rsidR="00BE4D16" w:rsidRPr="001B14FE" w14:paraId="7442737A" w14:textId="77777777" w:rsidTr="002C1CCC">
        <w:trPr>
          <w:trHeight w:val="454"/>
        </w:trPr>
        <w:tc>
          <w:tcPr>
            <w:tcW w:w="3022" w:type="dxa"/>
            <w:vAlign w:val="center"/>
          </w:tcPr>
          <w:p w14:paraId="6EC5CF2C" w14:textId="77777777" w:rsidR="00BE4D16" w:rsidRPr="001B14FE" w:rsidRDefault="00BE4D16" w:rsidP="002C1CCC">
            <w:pPr>
              <w:pStyle w:val="Glava"/>
              <w:tabs>
                <w:tab w:val="clear" w:pos="4536"/>
                <w:tab w:val="clear" w:pos="9072"/>
              </w:tabs>
              <w:rPr>
                <w:rFonts w:cs="Arial"/>
                <w:b/>
                <w:bCs/>
                <w:sz w:val="22"/>
                <w:szCs w:val="22"/>
              </w:rPr>
            </w:pPr>
            <w:r w:rsidRPr="001B14FE">
              <w:rPr>
                <w:rFonts w:cs="Arial"/>
                <w:b/>
                <w:bCs/>
                <w:sz w:val="22"/>
                <w:szCs w:val="22"/>
              </w:rPr>
              <w:t>Datum:</w:t>
            </w:r>
          </w:p>
        </w:tc>
        <w:tc>
          <w:tcPr>
            <w:tcW w:w="3023" w:type="dxa"/>
            <w:vAlign w:val="center"/>
          </w:tcPr>
          <w:p w14:paraId="35A9B11D" w14:textId="77777777" w:rsidR="00BE4D16" w:rsidRPr="001B14FE" w:rsidRDefault="00BE4D16" w:rsidP="002C1CCC">
            <w:pPr>
              <w:pStyle w:val="Glava"/>
              <w:tabs>
                <w:tab w:val="clear" w:pos="4536"/>
                <w:tab w:val="clear" w:pos="9072"/>
              </w:tabs>
              <w:jc w:val="center"/>
              <w:rPr>
                <w:rFonts w:cs="Arial"/>
                <w:b/>
                <w:bCs/>
                <w:sz w:val="22"/>
                <w:szCs w:val="22"/>
              </w:rPr>
            </w:pPr>
            <w:r w:rsidRPr="001B14FE">
              <w:rPr>
                <w:rFonts w:cs="Arial"/>
                <w:b/>
                <w:bCs/>
                <w:sz w:val="22"/>
                <w:szCs w:val="22"/>
              </w:rPr>
              <w:t>Žig:</w:t>
            </w:r>
          </w:p>
        </w:tc>
        <w:tc>
          <w:tcPr>
            <w:tcW w:w="3023" w:type="dxa"/>
            <w:vAlign w:val="center"/>
          </w:tcPr>
          <w:p w14:paraId="49FC6F30" w14:textId="77777777" w:rsidR="00BE4D16" w:rsidRPr="001B14FE" w:rsidRDefault="00BE4D16" w:rsidP="002C1CCC">
            <w:pPr>
              <w:pStyle w:val="Glava"/>
              <w:tabs>
                <w:tab w:val="clear" w:pos="4536"/>
                <w:tab w:val="clear" w:pos="9072"/>
              </w:tabs>
              <w:rPr>
                <w:rFonts w:cs="Arial"/>
                <w:b/>
                <w:bCs/>
                <w:sz w:val="22"/>
                <w:szCs w:val="22"/>
              </w:rPr>
            </w:pPr>
            <w:r w:rsidRPr="001B14FE">
              <w:rPr>
                <w:rFonts w:cs="Arial"/>
                <w:b/>
                <w:bCs/>
                <w:sz w:val="22"/>
                <w:szCs w:val="22"/>
              </w:rPr>
              <w:t>Podpis:</w:t>
            </w:r>
          </w:p>
        </w:tc>
      </w:tr>
      <w:tr w:rsidR="00BE4D16" w:rsidRPr="001B14FE" w14:paraId="14E656FB" w14:textId="77777777" w:rsidTr="002C1CCC">
        <w:trPr>
          <w:trHeight w:val="567"/>
        </w:trPr>
        <w:tc>
          <w:tcPr>
            <w:tcW w:w="3022" w:type="dxa"/>
            <w:tcBorders>
              <w:bottom w:val="single" w:sz="4" w:space="0" w:color="auto"/>
            </w:tcBorders>
            <w:vAlign w:val="center"/>
          </w:tcPr>
          <w:p w14:paraId="345516DE" w14:textId="77777777" w:rsidR="00BE4D16" w:rsidRPr="001B14FE" w:rsidRDefault="00BE4D16" w:rsidP="002C1CCC">
            <w:pPr>
              <w:pStyle w:val="Glava"/>
              <w:tabs>
                <w:tab w:val="clear" w:pos="4536"/>
                <w:tab w:val="clear" w:pos="9072"/>
              </w:tabs>
              <w:jc w:val="center"/>
              <w:rPr>
                <w:rFonts w:cs="Arial"/>
                <w:b/>
                <w:bCs/>
                <w:sz w:val="22"/>
                <w:szCs w:val="22"/>
              </w:rPr>
            </w:pPr>
          </w:p>
        </w:tc>
        <w:tc>
          <w:tcPr>
            <w:tcW w:w="3023" w:type="dxa"/>
            <w:vAlign w:val="center"/>
          </w:tcPr>
          <w:p w14:paraId="3F5B0CC1" w14:textId="77777777" w:rsidR="00BE4D16" w:rsidRPr="001B14FE" w:rsidRDefault="00BE4D16" w:rsidP="002C1CCC">
            <w:pPr>
              <w:pStyle w:val="Glava"/>
              <w:tabs>
                <w:tab w:val="clear" w:pos="4536"/>
                <w:tab w:val="clear" w:pos="9072"/>
              </w:tabs>
              <w:jc w:val="center"/>
              <w:rPr>
                <w:rFonts w:cs="Arial"/>
                <w:b/>
                <w:bCs/>
                <w:sz w:val="22"/>
                <w:szCs w:val="22"/>
              </w:rPr>
            </w:pPr>
          </w:p>
        </w:tc>
        <w:tc>
          <w:tcPr>
            <w:tcW w:w="3023" w:type="dxa"/>
            <w:tcBorders>
              <w:bottom w:val="single" w:sz="4" w:space="0" w:color="auto"/>
            </w:tcBorders>
            <w:vAlign w:val="center"/>
          </w:tcPr>
          <w:p w14:paraId="2305143E" w14:textId="77777777" w:rsidR="00BE4D16" w:rsidRPr="001B14FE" w:rsidRDefault="00BE4D16" w:rsidP="002C1CCC">
            <w:pPr>
              <w:pStyle w:val="Glava"/>
              <w:tabs>
                <w:tab w:val="clear" w:pos="4536"/>
                <w:tab w:val="clear" w:pos="9072"/>
              </w:tabs>
              <w:jc w:val="center"/>
              <w:rPr>
                <w:rFonts w:cs="Arial"/>
                <w:b/>
                <w:bCs/>
                <w:sz w:val="22"/>
                <w:szCs w:val="22"/>
              </w:rPr>
            </w:pPr>
          </w:p>
        </w:tc>
      </w:tr>
    </w:tbl>
    <w:p w14:paraId="7A3C1A31" w14:textId="77777777" w:rsidR="00BE4D16" w:rsidRPr="00BE4D16" w:rsidRDefault="00BE4D16" w:rsidP="00AD4913">
      <w:pPr>
        <w:spacing w:line="276" w:lineRule="auto"/>
        <w:jc w:val="both"/>
        <w:rPr>
          <w:rFonts w:ascii="Arial" w:hAnsi="Arial" w:cs="Arial"/>
          <w:sz w:val="22"/>
          <w:szCs w:val="22"/>
        </w:rPr>
      </w:pPr>
    </w:p>
    <w:p w14:paraId="02F19098" w14:textId="77777777" w:rsidR="00AD4913" w:rsidRPr="00DD3367" w:rsidRDefault="00AD4913" w:rsidP="00AD4913">
      <w:pPr>
        <w:overflowPunct w:val="0"/>
        <w:autoSpaceDE w:val="0"/>
        <w:autoSpaceDN w:val="0"/>
        <w:adjustRightInd w:val="0"/>
        <w:ind w:right="-3"/>
      </w:pPr>
    </w:p>
    <w:p w14:paraId="6DAF658F" w14:textId="2EE82B4A" w:rsidR="001209F0" w:rsidRPr="000571AF" w:rsidRDefault="00AD4913" w:rsidP="00F31704">
      <w:pPr>
        <w:overflowPunct w:val="0"/>
        <w:autoSpaceDE w:val="0"/>
        <w:autoSpaceDN w:val="0"/>
        <w:adjustRightInd w:val="0"/>
        <w:jc w:val="right"/>
        <w:rPr>
          <w:rFonts w:ascii="Arial" w:hAnsi="Arial" w:cs="Arial"/>
          <w:b/>
          <w:bCs/>
          <w:sz w:val="22"/>
          <w:szCs w:val="22"/>
        </w:rPr>
      </w:pPr>
      <w:r>
        <w:rPr>
          <w:b/>
        </w:rPr>
        <w:br w:type="page"/>
      </w:r>
      <w:r w:rsidR="001209F0" w:rsidRPr="000571AF">
        <w:rPr>
          <w:rFonts w:ascii="Arial" w:hAnsi="Arial" w:cs="Arial"/>
          <w:b/>
          <w:bCs/>
          <w:sz w:val="22"/>
          <w:szCs w:val="22"/>
        </w:rPr>
        <w:lastRenderedPageBreak/>
        <w:t xml:space="preserve">Razpisni obrazec št. </w:t>
      </w:r>
      <w:r w:rsidR="00F31704">
        <w:rPr>
          <w:rFonts w:ascii="Arial" w:hAnsi="Arial" w:cs="Arial"/>
          <w:b/>
          <w:bCs/>
          <w:sz w:val="22"/>
          <w:szCs w:val="22"/>
        </w:rPr>
        <w:t>3</w:t>
      </w:r>
    </w:p>
    <w:p w14:paraId="7CD80047" w14:textId="77777777" w:rsidR="001209F0" w:rsidRPr="000571AF" w:rsidRDefault="001209F0" w:rsidP="001209F0">
      <w:pPr>
        <w:jc w:val="right"/>
        <w:rPr>
          <w:rFonts w:ascii="Arial" w:hAnsi="Arial" w:cs="Arial"/>
          <w:b/>
          <w:bCs/>
          <w:sz w:val="22"/>
          <w:szCs w:val="22"/>
        </w:rPr>
      </w:pPr>
    </w:p>
    <w:p w14:paraId="058FA233" w14:textId="77777777" w:rsidR="001209F0" w:rsidRPr="000571AF" w:rsidRDefault="001209F0" w:rsidP="001209F0">
      <w:pPr>
        <w:pStyle w:val="Glava"/>
        <w:tabs>
          <w:tab w:val="clear" w:pos="4536"/>
          <w:tab w:val="clear" w:pos="9072"/>
        </w:tabs>
        <w:jc w:val="center"/>
        <w:rPr>
          <w:rFonts w:cs="Arial"/>
          <w:b/>
          <w:sz w:val="22"/>
          <w:szCs w:val="22"/>
        </w:rPr>
      </w:pPr>
      <w:r w:rsidRPr="000571AF">
        <w:rPr>
          <w:rFonts w:cs="Arial"/>
          <w:b/>
          <w:sz w:val="22"/>
          <w:szCs w:val="22"/>
        </w:rPr>
        <w:t>IZJAVA PODIZVAJALCA</w:t>
      </w:r>
    </w:p>
    <w:p w14:paraId="724E427C" w14:textId="77777777" w:rsidR="001209F0" w:rsidRPr="000571AF" w:rsidRDefault="001209F0" w:rsidP="001209F0">
      <w:pPr>
        <w:pStyle w:val="Glava"/>
        <w:tabs>
          <w:tab w:val="clear" w:pos="4536"/>
          <w:tab w:val="clear" w:pos="9072"/>
        </w:tabs>
        <w:jc w:val="center"/>
        <w:rPr>
          <w:rFonts w:cs="Arial"/>
          <w:b/>
          <w:sz w:val="22"/>
          <w:szCs w:val="22"/>
        </w:rPr>
      </w:pPr>
    </w:p>
    <w:p w14:paraId="3F598595" w14:textId="77777777" w:rsidR="001209F0" w:rsidRPr="000571AF" w:rsidRDefault="001209F0" w:rsidP="001209F0">
      <w:pPr>
        <w:pStyle w:val="Glava"/>
        <w:tabs>
          <w:tab w:val="clear" w:pos="4536"/>
          <w:tab w:val="clear" w:pos="9072"/>
        </w:tabs>
        <w:jc w:val="both"/>
        <w:rPr>
          <w:rFonts w:cs="Arial"/>
          <w:b/>
          <w:sz w:val="22"/>
          <w:szCs w:val="22"/>
        </w:rPr>
      </w:pPr>
      <w:r w:rsidRPr="000571AF">
        <w:rPr>
          <w:rFonts w:cs="Arial"/>
          <w:b/>
          <w:sz w:val="22"/>
          <w:szCs w:val="22"/>
        </w:rPr>
        <w:t xml:space="preserve">Podizvajalec: </w:t>
      </w:r>
    </w:p>
    <w:tbl>
      <w:tblPr>
        <w:tblW w:w="0" w:type="auto"/>
        <w:tblBorders>
          <w:insideH w:val="single" w:sz="4" w:space="0" w:color="auto"/>
        </w:tblBorders>
        <w:tblLook w:val="04A0" w:firstRow="1" w:lastRow="0" w:firstColumn="1" w:lastColumn="0" w:noHBand="0" w:noVBand="1"/>
      </w:tblPr>
      <w:tblGrid>
        <w:gridCol w:w="8928"/>
      </w:tblGrid>
      <w:tr w:rsidR="001209F0" w:rsidRPr="001B14FE" w14:paraId="4132A9F8" w14:textId="77777777" w:rsidTr="00823C60">
        <w:trPr>
          <w:trHeight w:val="340"/>
        </w:trPr>
        <w:tc>
          <w:tcPr>
            <w:tcW w:w="9068" w:type="dxa"/>
            <w:tcBorders>
              <w:bottom w:val="single" w:sz="4" w:space="0" w:color="auto"/>
            </w:tcBorders>
          </w:tcPr>
          <w:p w14:paraId="68668CC1" w14:textId="77777777" w:rsidR="001209F0" w:rsidRPr="001B14FE" w:rsidRDefault="001209F0" w:rsidP="00823C60">
            <w:pPr>
              <w:pStyle w:val="Glava"/>
              <w:tabs>
                <w:tab w:val="clear" w:pos="4536"/>
                <w:tab w:val="clear" w:pos="9072"/>
              </w:tabs>
              <w:jc w:val="both"/>
              <w:rPr>
                <w:rFonts w:cs="Arial"/>
                <w:b/>
                <w:sz w:val="22"/>
                <w:szCs w:val="22"/>
              </w:rPr>
            </w:pPr>
          </w:p>
        </w:tc>
      </w:tr>
      <w:tr w:rsidR="001209F0" w:rsidRPr="001B14FE" w14:paraId="18A11BC1" w14:textId="77777777" w:rsidTr="00823C60">
        <w:trPr>
          <w:trHeight w:val="340"/>
        </w:trPr>
        <w:tc>
          <w:tcPr>
            <w:tcW w:w="9068" w:type="dxa"/>
            <w:tcBorders>
              <w:top w:val="single" w:sz="4" w:space="0" w:color="auto"/>
              <w:bottom w:val="nil"/>
            </w:tcBorders>
          </w:tcPr>
          <w:p w14:paraId="4FAF7179" w14:textId="77777777" w:rsidR="001209F0" w:rsidRPr="001B14FE" w:rsidRDefault="001209F0" w:rsidP="00823C60">
            <w:pPr>
              <w:pStyle w:val="Glava"/>
              <w:tabs>
                <w:tab w:val="clear" w:pos="4536"/>
                <w:tab w:val="clear" w:pos="9072"/>
              </w:tabs>
              <w:jc w:val="center"/>
              <w:rPr>
                <w:rFonts w:cs="Arial"/>
                <w:bCs/>
                <w:sz w:val="22"/>
                <w:szCs w:val="22"/>
              </w:rPr>
            </w:pPr>
            <w:r w:rsidRPr="001B14FE">
              <w:rPr>
                <w:rFonts w:cs="Arial"/>
                <w:bCs/>
                <w:sz w:val="22"/>
                <w:szCs w:val="22"/>
              </w:rPr>
              <w:t>(naziv)</w:t>
            </w:r>
          </w:p>
        </w:tc>
      </w:tr>
      <w:tr w:rsidR="001209F0" w:rsidRPr="001B14FE" w14:paraId="178DB763" w14:textId="77777777" w:rsidTr="00823C60">
        <w:trPr>
          <w:trHeight w:val="340"/>
        </w:trPr>
        <w:tc>
          <w:tcPr>
            <w:tcW w:w="9068" w:type="dxa"/>
            <w:tcBorders>
              <w:top w:val="nil"/>
            </w:tcBorders>
          </w:tcPr>
          <w:p w14:paraId="77B28B0F" w14:textId="77777777" w:rsidR="001209F0" w:rsidRPr="001B14FE" w:rsidRDefault="001209F0" w:rsidP="00823C60">
            <w:pPr>
              <w:pStyle w:val="Glava"/>
              <w:tabs>
                <w:tab w:val="clear" w:pos="4536"/>
                <w:tab w:val="clear" w:pos="9072"/>
              </w:tabs>
              <w:jc w:val="both"/>
              <w:rPr>
                <w:rFonts w:cs="Arial"/>
                <w:b/>
                <w:sz w:val="22"/>
                <w:szCs w:val="22"/>
              </w:rPr>
            </w:pPr>
          </w:p>
        </w:tc>
      </w:tr>
      <w:tr w:rsidR="001209F0" w:rsidRPr="001B14FE" w14:paraId="32D12958" w14:textId="77777777" w:rsidTr="00823C60">
        <w:trPr>
          <w:trHeight w:val="340"/>
        </w:trPr>
        <w:tc>
          <w:tcPr>
            <w:tcW w:w="9068" w:type="dxa"/>
          </w:tcPr>
          <w:p w14:paraId="32C10B09" w14:textId="77777777" w:rsidR="001209F0" w:rsidRPr="001B14FE" w:rsidRDefault="001209F0" w:rsidP="00823C60">
            <w:pPr>
              <w:pStyle w:val="Glava"/>
              <w:tabs>
                <w:tab w:val="clear" w:pos="4536"/>
                <w:tab w:val="clear" w:pos="9072"/>
              </w:tabs>
              <w:jc w:val="center"/>
              <w:rPr>
                <w:rFonts w:cs="Arial"/>
                <w:bCs/>
                <w:sz w:val="22"/>
                <w:szCs w:val="22"/>
              </w:rPr>
            </w:pPr>
            <w:r w:rsidRPr="001B14FE">
              <w:rPr>
                <w:rFonts w:cs="Arial"/>
                <w:bCs/>
                <w:sz w:val="22"/>
                <w:szCs w:val="22"/>
              </w:rPr>
              <w:t>(naslov)</w:t>
            </w:r>
          </w:p>
        </w:tc>
      </w:tr>
    </w:tbl>
    <w:p w14:paraId="1D2BDCFA" w14:textId="77777777" w:rsidR="001209F0" w:rsidRPr="000571AF" w:rsidRDefault="001209F0" w:rsidP="001209F0">
      <w:pPr>
        <w:tabs>
          <w:tab w:val="left" w:pos="1560"/>
        </w:tabs>
        <w:suppressAutoHyphens/>
        <w:autoSpaceDN w:val="0"/>
        <w:ind w:right="6"/>
        <w:jc w:val="both"/>
        <w:textAlignment w:val="baseline"/>
        <w:rPr>
          <w:rFonts w:ascii="Arial" w:hAnsi="Arial" w:cs="Arial"/>
          <w:kern w:val="3"/>
          <w:sz w:val="22"/>
          <w:szCs w:val="22"/>
          <w:lang w:eastAsia="zh-CN"/>
        </w:rPr>
      </w:pPr>
    </w:p>
    <w:p w14:paraId="36C92BA7" w14:textId="77777777" w:rsidR="001209F0" w:rsidRPr="000571AF" w:rsidRDefault="001209F0" w:rsidP="001209F0">
      <w:pPr>
        <w:keepLines/>
        <w:widowControl w:val="0"/>
        <w:tabs>
          <w:tab w:val="left" w:pos="1560"/>
          <w:tab w:val="left" w:pos="2155"/>
        </w:tabs>
        <w:suppressAutoHyphens/>
        <w:autoSpaceDN w:val="0"/>
        <w:ind w:right="6"/>
        <w:jc w:val="both"/>
        <w:textAlignment w:val="baseline"/>
        <w:rPr>
          <w:rFonts w:ascii="Arial" w:hAnsi="Arial" w:cs="Arial"/>
          <w:kern w:val="3"/>
          <w:sz w:val="22"/>
          <w:szCs w:val="22"/>
          <w:lang w:eastAsia="zh-CN"/>
        </w:rPr>
      </w:pPr>
      <w:r w:rsidRPr="000571AF">
        <w:rPr>
          <w:rFonts w:ascii="Arial" w:hAnsi="Arial" w:cs="Arial"/>
          <w:kern w:val="3"/>
          <w:sz w:val="22"/>
          <w:szCs w:val="22"/>
          <w:lang w:eastAsia="zh-CN"/>
        </w:rPr>
        <w:t>izjavljamo, da:</w:t>
      </w:r>
    </w:p>
    <w:p w14:paraId="5E9C6E6C" w14:textId="1BD183D0" w:rsidR="001209F0" w:rsidRPr="00B81D86" w:rsidRDefault="001209F0" w:rsidP="001209F0">
      <w:pPr>
        <w:keepLines/>
        <w:widowControl w:val="0"/>
        <w:numPr>
          <w:ilvl w:val="0"/>
          <w:numId w:val="1"/>
        </w:numPr>
        <w:tabs>
          <w:tab w:val="left" w:pos="709"/>
        </w:tabs>
        <w:suppressAutoHyphens/>
        <w:autoSpaceDN w:val="0"/>
        <w:ind w:left="709" w:right="6"/>
        <w:jc w:val="both"/>
        <w:textAlignment w:val="baseline"/>
        <w:rPr>
          <w:rFonts w:ascii="Arial" w:hAnsi="Arial" w:cs="Arial"/>
          <w:kern w:val="3"/>
          <w:sz w:val="22"/>
          <w:szCs w:val="22"/>
          <w:lang w:eastAsia="zh-CN"/>
        </w:rPr>
      </w:pPr>
      <w:r w:rsidRPr="000571AF">
        <w:rPr>
          <w:rFonts w:ascii="Arial" w:hAnsi="Arial" w:cs="Arial"/>
          <w:kern w:val="3"/>
          <w:lang w:eastAsia="zh-CN"/>
        </w:rPr>
        <w:t xml:space="preserve">bomo v primeru </w:t>
      </w:r>
      <w:r>
        <w:rPr>
          <w:rFonts w:ascii="Arial" w:hAnsi="Arial" w:cs="Arial"/>
          <w:kern w:val="3"/>
          <w:lang w:eastAsia="zh-CN"/>
        </w:rPr>
        <w:t>uspešne prijave</w:t>
      </w:r>
      <w:r w:rsidRPr="000571AF">
        <w:rPr>
          <w:rFonts w:ascii="Arial" w:hAnsi="Arial" w:cs="Arial"/>
          <w:kern w:val="3"/>
          <w:lang w:eastAsia="zh-CN"/>
        </w:rPr>
        <w:t xml:space="preserve"> </w:t>
      </w:r>
      <w:r>
        <w:rPr>
          <w:rFonts w:ascii="Arial" w:hAnsi="Arial" w:cs="Arial"/>
          <w:kern w:val="3"/>
          <w:lang w:eastAsia="zh-CN"/>
        </w:rPr>
        <w:t xml:space="preserve">ponudnika </w:t>
      </w:r>
      <w:r w:rsidRPr="000571AF">
        <w:rPr>
          <w:rFonts w:ascii="Arial" w:hAnsi="Arial" w:cs="Arial"/>
          <w:kern w:val="3"/>
          <w:lang w:eastAsia="zh-CN"/>
        </w:rPr>
        <w:t xml:space="preserve">sodelovali pri </w:t>
      </w:r>
      <w:r>
        <w:rPr>
          <w:rFonts w:ascii="Arial" w:hAnsi="Arial" w:cs="Arial"/>
          <w:kern w:val="3"/>
          <w:lang w:eastAsia="zh-CN"/>
        </w:rPr>
        <w:t>prijavljanju na posamezna povpraševanja naročnika za</w:t>
      </w:r>
      <w:r w:rsidRPr="000571AF">
        <w:rPr>
          <w:rFonts w:ascii="Arial" w:hAnsi="Arial" w:cs="Arial"/>
          <w:kern w:val="3"/>
          <w:lang w:eastAsia="zh-CN"/>
        </w:rPr>
        <w:t xml:space="preserve"> predmet javnega naročila, in sicer z</w:t>
      </w:r>
      <w:r>
        <w:rPr>
          <w:rFonts w:ascii="Arial" w:hAnsi="Arial" w:cs="Arial"/>
          <w:kern w:val="3"/>
          <w:lang w:eastAsia="zh-CN"/>
        </w:rPr>
        <w:t xml:space="preserve">a vrsto dela </w:t>
      </w:r>
    </w:p>
    <w:tbl>
      <w:tblPr>
        <w:tblStyle w:val="Tabelamrea"/>
        <w:tblW w:w="0" w:type="auto"/>
        <w:tblInd w:w="349" w:type="dxa"/>
        <w:tblBorders>
          <w:top w:val="none" w:sz="0" w:space="0" w:color="auto"/>
          <w:left w:val="none" w:sz="0" w:space="0" w:color="auto"/>
          <w:right w:val="none" w:sz="0" w:space="0" w:color="auto"/>
        </w:tblBorders>
        <w:tblLook w:val="04A0" w:firstRow="1" w:lastRow="0" w:firstColumn="1" w:lastColumn="0" w:noHBand="0" w:noVBand="1"/>
      </w:tblPr>
      <w:tblGrid>
        <w:gridCol w:w="8579"/>
      </w:tblGrid>
      <w:tr w:rsidR="001209F0" w14:paraId="1E1F54E0" w14:textId="77777777" w:rsidTr="00823C60">
        <w:trPr>
          <w:trHeight w:val="397"/>
        </w:trPr>
        <w:tc>
          <w:tcPr>
            <w:tcW w:w="8918" w:type="dxa"/>
            <w:vAlign w:val="bottom"/>
          </w:tcPr>
          <w:p w14:paraId="32450D63" w14:textId="77777777" w:rsidR="001209F0" w:rsidRDefault="001209F0" w:rsidP="00823C60">
            <w:pPr>
              <w:keepLines/>
              <w:widowControl w:val="0"/>
              <w:tabs>
                <w:tab w:val="left" w:pos="709"/>
              </w:tabs>
              <w:suppressAutoHyphens/>
              <w:autoSpaceDN w:val="0"/>
              <w:ind w:right="6"/>
              <w:jc w:val="both"/>
              <w:textAlignment w:val="baseline"/>
              <w:rPr>
                <w:rFonts w:ascii="Arial" w:hAnsi="Arial" w:cs="Arial"/>
                <w:kern w:val="3"/>
                <w:sz w:val="22"/>
                <w:szCs w:val="22"/>
                <w:lang w:eastAsia="zh-CN"/>
              </w:rPr>
            </w:pPr>
          </w:p>
        </w:tc>
      </w:tr>
      <w:tr w:rsidR="001209F0" w14:paraId="4F65E5B3" w14:textId="77777777" w:rsidTr="00823C60">
        <w:trPr>
          <w:trHeight w:val="397"/>
        </w:trPr>
        <w:tc>
          <w:tcPr>
            <w:tcW w:w="8918" w:type="dxa"/>
            <w:vAlign w:val="bottom"/>
          </w:tcPr>
          <w:p w14:paraId="3307DAE9" w14:textId="77777777" w:rsidR="001209F0" w:rsidRDefault="001209F0" w:rsidP="00823C60">
            <w:pPr>
              <w:keepLines/>
              <w:widowControl w:val="0"/>
              <w:tabs>
                <w:tab w:val="left" w:pos="709"/>
              </w:tabs>
              <w:suppressAutoHyphens/>
              <w:autoSpaceDN w:val="0"/>
              <w:ind w:right="6"/>
              <w:jc w:val="both"/>
              <w:textAlignment w:val="baseline"/>
              <w:rPr>
                <w:rFonts w:ascii="Arial" w:hAnsi="Arial" w:cs="Arial"/>
                <w:kern w:val="3"/>
                <w:sz w:val="22"/>
                <w:szCs w:val="22"/>
                <w:lang w:eastAsia="zh-CN"/>
              </w:rPr>
            </w:pPr>
          </w:p>
        </w:tc>
      </w:tr>
      <w:tr w:rsidR="001209F0" w14:paraId="48C3F8B9" w14:textId="77777777" w:rsidTr="00823C60">
        <w:trPr>
          <w:trHeight w:val="397"/>
        </w:trPr>
        <w:tc>
          <w:tcPr>
            <w:tcW w:w="8918" w:type="dxa"/>
            <w:vAlign w:val="bottom"/>
          </w:tcPr>
          <w:p w14:paraId="1329E1B1" w14:textId="77777777" w:rsidR="001209F0" w:rsidRDefault="001209F0" w:rsidP="00823C60">
            <w:pPr>
              <w:keepLines/>
              <w:widowControl w:val="0"/>
              <w:tabs>
                <w:tab w:val="left" w:pos="709"/>
              </w:tabs>
              <w:suppressAutoHyphens/>
              <w:autoSpaceDN w:val="0"/>
              <w:ind w:right="6"/>
              <w:jc w:val="both"/>
              <w:textAlignment w:val="baseline"/>
              <w:rPr>
                <w:rFonts w:ascii="Arial" w:hAnsi="Arial" w:cs="Arial"/>
                <w:kern w:val="3"/>
                <w:sz w:val="22"/>
                <w:szCs w:val="22"/>
                <w:lang w:eastAsia="zh-CN"/>
              </w:rPr>
            </w:pPr>
          </w:p>
        </w:tc>
      </w:tr>
    </w:tbl>
    <w:p w14:paraId="2129BE9B" w14:textId="77777777" w:rsidR="001209F0" w:rsidRPr="000571AF" w:rsidRDefault="001209F0" w:rsidP="001209F0">
      <w:pPr>
        <w:keepLines/>
        <w:widowControl w:val="0"/>
        <w:tabs>
          <w:tab w:val="left" w:pos="709"/>
        </w:tabs>
        <w:suppressAutoHyphens/>
        <w:autoSpaceDN w:val="0"/>
        <w:ind w:left="349" w:right="6"/>
        <w:jc w:val="both"/>
        <w:textAlignment w:val="baseline"/>
        <w:rPr>
          <w:rFonts w:ascii="Arial" w:hAnsi="Arial" w:cs="Arial"/>
          <w:kern w:val="3"/>
          <w:sz w:val="22"/>
          <w:szCs w:val="22"/>
          <w:lang w:eastAsia="zh-CN"/>
        </w:rPr>
      </w:pPr>
    </w:p>
    <w:p w14:paraId="5981FB47" w14:textId="77777777" w:rsidR="001209F0" w:rsidRPr="000571AF" w:rsidRDefault="001209F0" w:rsidP="001209F0">
      <w:pPr>
        <w:keepLines/>
        <w:widowControl w:val="0"/>
        <w:tabs>
          <w:tab w:val="left" w:pos="1560"/>
          <w:tab w:val="left" w:pos="2155"/>
        </w:tabs>
        <w:suppressAutoHyphens/>
        <w:autoSpaceDN w:val="0"/>
        <w:ind w:right="6"/>
        <w:jc w:val="both"/>
        <w:textAlignment w:val="baseline"/>
        <w:rPr>
          <w:rFonts w:ascii="Arial" w:hAnsi="Arial" w:cs="Arial"/>
          <w:kern w:val="3"/>
          <w:sz w:val="22"/>
          <w:szCs w:val="22"/>
          <w:lang w:eastAsia="zh-CN"/>
        </w:rPr>
      </w:pPr>
    </w:p>
    <w:p w14:paraId="6A91AAC2" w14:textId="77777777" w:rsidR="001209F0" w:rsidRPr="000571AF" w:rsidRDefault="001209F0" w:rsidP="001209F0">
      <w:pPr>
        <w:keepLines/>
        <w:widowControl w:val="0"/>
        <w:numPr>
          <w:ilvl w:val="0"/>
          <w:numId w:val="1"/>
        </w:numPr>
        <w:tabs>
          <w:tab w:val="left" w:pos="709"/>
        </w:tabs>
        <w:suppressAutoHyphens/>
        <w:autoSpaceDN w:val="0"/>
        <w:spacing w:before="240"/>
        <w:ind w:left="709" w:right="6"/>
        <w:jc w:val="both"/>
        <w:textAlignment w:val="baseline"/>
        <w:rPr>
          <w:rFonts w:ascii="Arial" w:hAnsi="Arial" w:cs="Arial"/>
          <w:kern w:val="3"/>
          <w:lang w:eastAsia="zh-CN"/>
        </w:rPr>
      </w:pPr>
      <w:r w:rsidRPr="000571AF">
        <w:rPr>
          <w:rFonts w:ascii="Arial" w:hAnsi="Arial" w:cs="Arial"/>
          <w:kern w:val="3"/>
          <w:lang w:eastAsia="zh-CN"/>
        </w:rPr>
        <w:t>zahtevamo / ne zahtevamo (ustrezno obkrožite), da naročnik našo terjatev plačuje neposredno</w:t>
      </w:r>
      <w:r>
        <w:rPr>
          <w:rFonts w:ascii="Arial" w:hAnsi="Arial" w:cs="Arial"/>
          <w:kern w:val="3"/>
          <w:lang w:eastAsia="zh-CN"/>
        </w:rPr>
        <w:t xml:space="preserve"> za vsa izbrana naročila na posameznih povpraševanjih</w:t>
      </w:r>
      <w:r w:rsidRPr="000571AF">
        <w:rPr>
          <w:rFonts w:ascii="Arial" w:hAnsi="Arial" w:cs="Arial"/>
          <w:kern w:val="3"/>
          <w:lang w:eastAsia="zh-CN"/>
        </w:rPr>
        <w:t>;</w:t>
      </w:r>
    </w:p>
    <w:p w14:paraId="7150B7C1" w14:textId="4FBA7271" w:rsidR="001209F0" w:rsidRPr="000571AF" w:rsidRDefault="001209F0" w:rsidP="001209F0">
      <w:pPr>
        <w:keepLines/>
        <w:widowControl w:val="0"/>
        <w:numPr>
          <w:ilvl w:val="0"/>
          <w:numId w:val="1"/>
        </w:numPr>
        <w:tabs>
          <w:tab w:val="left" w:pos="709"/>
        </w:tabs>
        <w:suppressAutoHyphens/>
        <w:autoSpaceDN w:val="0"/>
        <w:ind w:left="709" w:right="6"/>
        <w:jc w:val="both"/>
        <w:textAlignment w:val="baseline"/>
        <w:rPr>
          <w:rFonts w:ascii="Arial" w:hAnsi="Arial" w:cs="Arial"/>
          <w:kern w:val="3"/>
          <w:lang w:eastAsia="zh-CN"/>
        </w:rPr>
      </w:pPr>
      <w:r w:rsidRPr="000571AF">
        <w:rPr>
          <w:rFonts w:ascii="Arial" w:hAnsi="Arial" w:cs="Arial"/>
          <w:kern w:val="3"/>
          <w:lang w:eastAsia="zh-CN"/>
        </w:rPr>
        <w:t xml:space="preserve">v primeru, da zahtevamo neposredno plačilo, naročniku dajemo soglasje, da nam pod pogoji iz te razpisne dokumentacije namesto </w:t>
      </w:r>
      <w:r>
        <w:rPr>
          <w:rFonts w:ascii="Arial" w:hAnsi="Arial" w:cs="Arial"/>
          <w:kern w:val="3"/>
          <w:lang w:eastAsia="zh-CN"/>
        </w:rPr>
        <w:t xml:space="preserve">ponudniku </w:t>
      </w:r>
      <w:r w:rsidRPr="000571AF">
        <w:rPr>
          <w:rFonts w:ascii="Arial" w:hAnsi="Arial" w:cs="Arial"/>
          <w:kern w:val="3"/>
          <w:lang w:eastAsia="zh-CN"/>
        </w:rPr>
        <w:t xml:space="preserve">poravna našo terjatev do </w:t>
      </w:r>
      <w:r>
        <w:rPr>
          <w:rFonts w:ascii="Arial" w:hAnsi="Arial" w:cs="Arial"/>
          <w:kern w:val="3"/>
          <w:lang w:eastAsia="zh-CN"/>
        </w:rPr>
        <w:t>ponudnika</w:t>
      </w:r>
      <w:r w:rsidRPr="000571AF">
        <w:rPr>
          <w:rFonts w:ascii="Arial" w:hAnsi="Arial" w:cs="Arial"/>
          <w:kern w:val="3"/>
          <w:lang w:eastAsia="zh-CN"/>
        </w:rPr>
        <w:t xml:space="preserve"> za dela izvedena na predmetu javnega naročila;</w:t>
      </w:r>
    </w:p>
    <w:p w14:paraId="40A65ACE" w14:textId="77777777" w:rsidR="001209F0" w:rsidRPr="000571AF" w:rsidRDefault="001209F0" w:rsidP="001209F0">
      <w:pPr>
        <w:keepLines/>
        <w:widowControl w:val="0"/>
        <w:numPr>
          <w:ilvl w:val="0"/>
          <w:numId w:val="1"/>
        </w:numPr>
        <w:tabs>
          <w:tab w:val="left" w:pos="709"/>
        </w:tabs>
        <w:suppressAutoHyphens/>
        <w:autoSpaceDN w:val="0"/>
        <w:ind w:left="709" w:right="6"/>
        <w:jc w:val="both"/>
        <w:textAlignment w:val="baseline"/>
        <w:rPr>
          <w:rFonts w:ascii="Arial" w:hAnsi="Arial" w:cs="Arial"/>
          <w:kern w:val="3"/>
          <w:lang w:eastAsia="zh-CN"/>
        </w:rPr>
      </w:pPr>
      <w:r w:rsidRPr="000571AF">
        <w:rPr>
          <w:rFonts w:ascii="Arial" w:hAnsi="Arial" w:cs="Arial"/>
          <w:kern w:val="3"/>
          <w:lang w:eastAsia="zh-CN"/>
        </w:rPr>
        <w:t xml:space="preserve">smo seznanjeni z navodili </w:t>
      </w:r>
      <w:r>
        <w:rPr>
          <w:rFonts w:ascii="Arial" w:hAnsi="Arial" w:cs="Arial"/>
          <w:kern w:val="3"/>
          <w:lang w:eastAsia="zh-CN"/>
        </w:rPr>
        <w:t>gospodarskim subjektom</w:t>
      </w:r>
      <w:r w:rsidRPr="000571AF">
        <w:rPr>
          <w:rFonts w:ascii="Arial" w:hAnsi="Arial" w:cs="Arial"/>
          <w:kern w:val="3"/>
          <w:lang w:eastAsia="zh-CN"/>
        </w:rPr>
        <w:t xml:space="preserve"> in razpisnimi pogoji ter merili za dodelitev javnega naročila in z njim v celoti soglašamo;</w:t>
      </w:r>
    </w:p>
    <w:p w14:paraId="48F655B2" w14:textId="134E1F0C" w:rsidR="001209F0" w:rsidRPr="000571AF" w:rsidRDefault="001209F0" w:rsidP="001209F0">
      <w:pPr>
        <w:keepLines/>
        <w:widowControl w:val="0"/>
        <w:numPr>
          <w:ilvl w:val="0"/>
          <w:numId w:val="1"/>
        </w:numPr>
        <w:tabs>
          <w:tab w:val="left" w:pos="709"/>
        </w:tabs>
        <w:suppressAutoHyphens/>
        <w:autoSpaceDN w:val="0"/>
        <w:ind w:left="709" w:right="6"/>
        <w:jc w:val="both"/>
        <w:textAlignment w:val="baseline"/>
        <w:rPr>
          <w:rFonts w:ascii="Arial" w:hAnsi="Arial" w:cs="Arial"/>
          <w:kern w:val="3"/>
          <w:lang w:eastAsia="zh-CN"/>
        </w:rPr>
      </w:pPr>
      <w:r w:rsidRPr="000571AF">
        <w:rPr>
          <w:rFonts w:ascii="Arial" w:hAnsi="Arial" w:cs="Arial"/>
          <w:kern w:val="3"/>
          <w:lang w:eastAsia="zh-CN"/>
        </w:rPr>
        <w:t>smo seznanjeni</w:t>
      </w:r>
      <w:r w:rsidR="00A54D40" w:rsidRPr="000571AF">
        <w:rPr>
          <w:rFonts w:ascii="Arial" w:hAnsi="Arial" w:cs="Arial"/>
          <w:kern w:val="3"/>
          <w:lang w:eastAsia="zh-CN"/>
        </w:rPr>
        <w:t>, da</w:t>
      </w:r>
      <w:r>
        <w:rPr>
          <w:rFonts w:ascii="Arial" w:hAnsi="Arial" w:cs="Arial"/>
          <w:kern w:val="3"/>
          <w:lang w:eastAsia="zh-CN"/>
        </w:rPr>
        <w:t xml:space="preserve"> ima naročnik rok plačila 30. dni od prejema e-računa</w:t>
      </w:r>
      <w:r w:rsidRPr="000571AF">
        <w:rPr>
          <w:rFonts w:ascii="Arial" w:hAnsi="Arial" w:cs="Arial"/>
          <w:kern w:val="3"/>
          <w:lang w:eastAsia="zh-CN"/>
        </w:rPr>
        <w:t>;</w:t>
      </w:r>
    </w:p>
    <w:p w14:paraId="2D4264BB" w14:textId="77777777" w:rsidR="001209F0" w:rsidRDefault="001209F0" w:rsidP="001209F0">
      <w:pPr>
        <w:keepLines/>
        <w:widowControl w:val="0"/>
        <w:numPr>
          <w:ilvl w:val="0"/>
          <w:numId w:val="1"/>
        </w:numPr>
        <w:tabs>
          <w:tab w:val="left" w:pos="709"/>
        </w:tabs>
        <w:suppressAutoHyphens/>
        <w:autoSpaceDN w:val="0"/>
        <w:ind w:left="709" w:right="6"/>
        <w:jc w:val="both"/>
        <w:textAlignment w:val="baseline"/>
        <w:rPr>
          <w:rFonts w:ascii="Arial" w:hAnsi="Arial" w:cs="Arial"/>
          <w:kern w:val="3"/>
          <w:lang w:eastAsia="zh-CN"/>
        </w:rPr>
      </w:pPr>
      <w:r w:rsidRPr="000571AF">
        <w:rPr>
          <w:rFonts w:ascii="Arial" w:hAnsi="Arial" w:cs="Arial"/>
          <w:kern w:val="3"/>
          <w:lang w:eastAsia="zh-CN"/>
        </w:rPr>
        <w:t xml:space="preserve">bomo naročniku v petih dneh po prejemu njegove zahteve posredovali kopijo </w:t>
      </w:r>
      <w:proofErr w:type="spellStart"/>
      <w:r w:rsidRPr="000571AF">
        <w:rPr>
          <w:rFonts w:ascii="Arial" w:hAnsi="Arial" w:cs="Arial"/>
          <w:kern w:val="3"/>
          <w:lang w:eastAsia="zh-CN"/>
        </w:rPr>
        <w:t>podizvajalske</w:t>
      </w:r>
      <w:proofErr w:type="spellEnd"/>
      <w:r w:rsidRPr="000571AF">
        <w:rPr>
          <w:rFonts w:ascii="Arial" w:hAnsi="Arial" w:cs="Arial"/>
          <w:kern w:val="3"/>
          <w:lang w:eastAsia="zh-CN"/>
        </w:rPr>
        <w:t xml:space="preserve"> pogodbe in vseh dodatkov k tej pogodbi, ki smo jo sklenili s ponudnikom za izvedbo del v okviru tega javnega naročila.</w:t>
      </w:r>
    </w:p>
    <w:p w14:paraId="671F3651" w14:textId="77777777" w:rsidR="001209F0" w:rsidRPr="000571AF" w:rsidRDefault="001209F0" w:rsidP="001209F0">
      <w:pPr>
        <w:keepLines/>
        <w:widowControl w:val="0"/>
        <w:tabs>
          <w:tab w:val="left" w:pos="709"/>
        </w:tabs>
        <w:suppressAutoHyphens/>
        <w:autoSpaceDN w:val="0"/>
        <w:ind w:left="709" w:right="6"/>
        <w:jc w:val="both"/>
        <w:textAlignment w:val="baseline"/>
        <w:rPr>
          <w:rFonts w:ascii="Arial" w:hAnsi="Arial" w:cs="Arial"/>
          <w:kern w:val="3"/>
          <w:lang w:eastAsia="zh-CN"/>
        </w:rPr>
      </w:pPr>
    </w:p>
    <w:p w14:paraId="3373C035" w14:textId="77777777" w:rsidR="001209F0" w:rsidRPr="000571AF" w:rsidRDefault="001209F0" w:rsidP="001209F0">
      <w:pPr>
        <w:pStyle w:val="Glava"/>
        <w:tabs>
          <w:tab w:val="clear" w:pos="4536"/>
          <w:tab w:val="clear" w:pos="9072"/>
        </w:tabs>
        <w:jc w:val="both"/>
        <w:rPr>
          <w:rFonts w:cs="Arial"/>
          <w:sz w:val="22"/>
          <w:szCs w:val="22"/>
        </w:rPr>
      </w:pPr>
    </w:p>
    <w:tbl>
      <w:tblPr>
        <w:tblW w:w="0" w:type="auto"/>
        <w:tblLook w:val="04A0" w:firstRow="1" w:lastRow="0" w:firstColumn="1" w:lastColumn="0" w:noHBand="0" w:noVBand="1"/>
      </w:tblPr>
      <w:tblGrid>
        <w:gridCol w:w="2977"/>
        <w:gridCol w:w="2971"/>
        <w:gridCol w:w="2980"/>
      </w:tblGrid>
      <w:tr w:rsidR="001209F0" w:rsidRPr="001B14FE" w14:paraId="5372EDDE" w14:textId="77777777" w:rsidTr="00823C60">
        <w:trPr>
          <w:trHeight w:val="454"/>
        </w:trPr>
        <w:tc>
          <w:tcPr>
            <w:tcW w:w="3022" w:type="dxa"/>
            <w:vAlign w:val="center"/>
          </w:tcPr>
          <w:p w14:paraId="7AA1719D" w14:textId="77777777" w:rsidR="001209F0" w:rsidRPr="001B14FE" w:rsidRDefault="001209F0" w:rsidP="00823C60">
            <w:pPr>
              <w:pStyle w:val="Glava"/>
              <w:tabs>
                <w:tab w:val="clear" w:pos="4536"/>
                <w:tab w:val="clear" w:pos="9072"/>
              </w:tabs>
              <w:rPr>
                <w:rFonts w:cs="Arial"/>
                <w:b/>
                <w:bCs/>
                <w:sz w:val="22"/>
                <w:szCs w:val="22"/>
              </w:rPr>
            </w:pPr>
            <w:r w:rsidRPr="001B14FE">
              <w:rPr>
                <w:rFonts w:cs="Arial"/>
                <w:b/>
                <w:bCs/>
                <w:sz w:val="22"/>
                <w:szCs w:val="22"/>
              </w:rPr>
              <w:t>Datum:</w:t>
            </w:r>
          </w:p>
        </w:tc>
        <w:tc>
          <w:tcPr>
            <w:tcW w:w="3023" w:type="dxa"/>
            <w:vAlign w:val="center"/>
          </w:tcPr>
          <w:p w14:paraId="1E90955D" w14:textId="77777777" w:rsidR="001209F0" w:rsidRPr="001B14FE" w:rsidRDefault="001209F0" w:rsidP="00823C60">
            <w:pPr>
              <w:pStyle w:val="Glava"/>
              <w:tabs>
                <w:tab w:val="clear" w:pos="4536"/>
                <w:tab w:val="clear" w:pos="9072"/>
              </w:tabs>
              <w:jc w:val="center"/>
              <w:rPr>
                <w:rFonts w:cs="Arial"/>
                <w:b/>
                <w:bCs/>
                <w:sz w:val="22"/>
                <w:szCs w:val="22"/>
              </w:rPr>
            </w:pPr>
            <w:r w:rsidRPr="001B14FE">
              <w:rPr>
                <w:rFonts w:cs="Arial"/>
                <w:b/>
                <w:bCs/>
                <w:sz w:val="22"/>
                <w:szCs w:val="22"/>
              </w:rPr>
              <w:t>Žig:</w:t>
            </w:r>
          </w:p>
        </w:tc>
        <w:tc>
          <w:tcPr>
            <w:tcW w:w="3023" w:type="dxa"/>
            <w:vAlign w:val="center"/>
          </w:tcPr>
          <w:p w14:paraId="2BBED80B" w14:textId="77777777" w:rsidR="001209F0" w:rsidRPr="001B14FE" w:rsidRDefault="001209F0" w:rsidP="00823C60">
            <w:pPr>
              <w:pStyle w:val="Glava"/>
              <w:tabs>
                <w:tab w:val="clear" w:pos="4536"/>
                <w:tab w:val="clear" w:pos="9072"/>
              </w:tabs>
              <w:rPr>
                <w:rFonts w:cs="Arial"/>
                <w:b/>
                <w:bCs/>
                <w:sz w:val="22"/>
                <w:szCs w:val="22"/>
              </w:rPr>
            </w:pPr>
            <w:r w:rsidRPr="001B14FE">
              <w:rPr>
                <w:rFonts w:cs="Arial"/>
                <w:b/>
                <w:bCs/>
                <w:sz w:val="22"/>
                <w:szCs w:val="22"/>
              </w:rPr>
              <w:t>Podpis:</w:t>
            </w:r>
          </w:p>
        </w:tc>
      </w:tr>
      <w:tr w:rsidR="001209F0" w:rsidRPr="001B14FE" w14:paraId="0717DA56" w14:textId="77777777" w:rsidTr="00823C60">
        <w:trPr>
          <w:trHeight w:val="567"/>
        </w:trPr>
        <w:tc>
          <w:tcPr>
            <w:tcW w:w="3022" w:type="dxa"/>
            <w:tcBorders>
              <w:bottom w:val="single" w:sz="4" w:space="0" w:color="auto"/>
            </w:tcBorders>
            <w:vAlign w:val="center"/>
          </w:tcPr>
          <w:p w14:paraId="7B1C4F9C" w14:textId="77777777" w:rsidR="001209F0" w:rsidRPr="001B14FE" w:rsidRDefault="001209F0" w:rsidP="00823C60">
            <w:pPr>
              <w:pStyle w:val="Glava"/>
              <w:tabs>
                <w:tab w:val="clear" w:pos="4536"/>
                <w:tab w:val="clear" w:pos="9072"/>
              </w:tabs>
              <w:jc w:val="center"/>
              <w:rPr>
                <w:rFonts w:cs="Arial"/>
                <w:b/>
                <w:bCs/>
                <w:sz w:val="22"/>
                <w:szCs w:val="22"/>
              </w:rPr>
            </w:pPr>
          </w:p>
        </w:tc>
        <w:tc>
          <w:tcPr>
            <w:tcW w:w="3023" w:type="dxa"/>
            <w:vAlign w:val="center"/>
          </w:tcPr>
          <w:p w14:paraId="08271E71" w14:textId="77777777" w:rsidR="001209F0" w:rsidRPr="001B14FE" w:rsidRDefault="001209F0" w:rsidP="00823C60">
            <w:pPr>
              <w:pStyle w:val="Glava"/>
              <w:tabs>
                <w:tab w:val="clear" w:pos="4536"/>
                <w:tab w:val="clear" w:pos="9072"/>
              </w:tabs>
              <w:jc w:val="center"/>
              <w:rPr>
                <w:rFonts w:cs="Arial"/>
                <w:b/>
                <w:bCs/>
                <w:sz w:val="22"/>
                <w:szCs w:val="22"/>
              </w:rPr>
            </w:pPr>
          </w:p>
        </w:tc>
        <w:tc>
          <w:tcPr>
            <w:tcW w:w="3023" w:type="dxa"/>
            <w:tcBorders>
              <w:bottom w:val="single" w:sz="4" w:space="0" w:color="auto"/>
            </w:tcBorders>
            <w:vAlign w:val="center"/>
          </w:tcPr>
          <w:p w14:paraId="5FC797CF" w14:textId="77777777" w:rsidR="001209F0" w:rsidRPr="001B14FE" w:rsidRDefault="001209F0" w:rsidP="00823C60">
            <w:pPr>
              <w:pStyle w:val="Glava"/>
              <w:tabs>
                <w:tab w:val="clear" w:pos="4536"/>
                <w:tab w:val="clear" w:pos="9072"/>
              </w:tabs>
              <w:jc w:val="center"/>
              <w:rPr>
                <w:rFonts w:cs="Arial"/>
                <w:b/>
                <w:bCs/>
                <w:sz w:val="22"/>
                <w:szCs w:val="22"/>
              </w:rPr>
            </w:pPr>
          </w:p>
        </w:tc>
      </w:tr>
    </w:tbl>
    <w:p w14:paraId="391FCB91" w14:textId="77777777" w:rsidR="001209F0" w:rsidRPr="000571AF" w:rsidRDefault="001209F0" w:rsidP="001209F0">
      <w:pPr>
        <w:rPr>
          <w:rFonts w:ascii="Arial" w:hAnsi="Arial" w:cs="Arial"/>
          <w:b/>
          <w:sz w:val="22"/>
          <w:szCs w:val="22"/>
        </w:rPr>
      </w:pPr>
    </w:p>
    <w:p w14:paraId="13D1479B" w14:textId="77777777" w:rsidR="001209F0" w:rsidRPr="000571AF" w:rsidRDefault="001209F0" w:rsidP="001209F0">
      <w:pPr>
        <w:pStyle w:val="Glava"/>
        <w:tabs>
          <w:tab w:val="clear" w:pos="4536"/>
          <w:tab w:val="clear" w:pos="9072"/>
        </w:tabs>
        <w:jc w:val="right"/>
        <w:rPr>
          <w:rFonts w:cs="Arial"/>
          <w:b/>
          <w:sz w:val="22"/>
          <w:szCs w:val="22"/>
        </w:rPr>
      </w:pPr>
    </w:p>
    <w:p w14:paraId="5EB4B530" w14:textId="77777777" w:rsidR="001209F0" w:rsidRPr="000571AF" w:rsidRDefault="001209F0" w:rsidP="001209F0">
      <w:pPr>
        <w:pStyle w:val="Glava"/>
        <w:tabs>
          <w:tab w:val="clear" w:pos="4536"/>
          <w:tab w:val="clear" w:pos="9072"/>
        </w:tabs>
        <w:jc w:val="right"/>
        <w:rPr>
          <w:rFonts w:cs="Arial"/>
          <w:b/>
          <w:sz w:val="22"/>
          <w:szCs w:val="22"/>
        </w:rPr>
      </w:pPr>
    </w:p>
    <w:p w14:paraId="5597CEE6" w14:textId="77777777" w:rsidR="001209F0" w:rsidRPr="000571AF" w:rsidRDefault="001209F0" w:rsidP="001209F0">
      <w:pPr>
        <w:pStyle w:val="Glava"/>
        <w:tabs>
          <w:tab w:val="clear" w:pos="4536"/>
          <w:tab w:val="clear" w:pos="9072"/>
        </w:tabs>
        <w:jc w:val="both"/>
        <w:rPr>
          <w:rFonts w:cs="Arial"/>
          <w:bCs/>
        </w:rPr>
      </w:pPr>
      <w:r w:rsidRPr="000571AF">
        <w:rPr>
          <w:rFonts w:cs="Arial"/>
          <w:bCs/>
        </w:rPr>
        <w:t xml:space="preserve">Opomba: Obrazec izpolni podizvajalec le v primeru, da </w:t>
      </w:r>
      <w:r>
        <w:rPr>
          <w:rFonts w:cs="Arial"/>
          <w:bCs/>
        </w:rPr>
        <w:t>gospodarski subjekt</w:t>
      </w:r>
      <w:r w:rsidRPr="000571AF">
        <w:rPr>
          <w:rFonts w:cs="Arial"/>
          <w:bCs/>
        </w:rPr>
        <w:t xml:space="preserve"> nastopa s podizvajalcem. V primeru večjega števila podizvajalcev se obrazec </w:t>
      </w:r>
      <w:r>
        <w:rPr>
          <w:rFonts w:cs="Arial"/>
          <w:bCs/>
        </w:rPr>
        <w:t>izpolni ločeno za vsakega podizvajalca</w:t>
      </w:r>
      <w:r w:rsidRPr="000571AF">
        <w:rPr>
          <w:rFonts w:cs="Arial"/>
          <w:bCs/>
        </w:rPr>
        <w:t>.</w:t>
      </w:r>
    </w:p>
    <w:p w14:paraId="676B2469" w14:textId="2EA2C1FA" w:rsidR="00FA1389" w:rsidRPr="000571AF" w:rsidRDefault="001B0CB4" w:rsidP="001209F0">
      <w:pPr>
        <w:jc w:val="right"/>
        <w:rPr>
          <w:rFonts w:ascii="Arial" w:eastAsia="Calibri" w:hAnsi="Arial" w:cs="Arial"/>
          <w:b/>
          <w:bCs/>
          <w:sz w:val="22"/>
          <w:szCs w:val="22"/>
          <w:lang w:eastAsia="en-US"/>
        </w:rPr>
      </w:pPr>
      <w:r w:rsidRPr="000571AF">
        <w:rPr>
          <w:rFonts w:ascii="Arial" w:eastAsia="Calibri" w:hAnsi="Arial" w:cs="Arial"/>
          <w:b/>
          <w:bCs/>
          <w:sz w:val="22"/>
          <w:szCs w:val="22"/>
          <w:lang w:eastAsia="en-US"/>
        </w:rPr>
        <w:br w:type="page"/>
      </w:r>
      <w:r w:rsidR="00FA1389" w:rsidRPr="000571AF">
        <w:rPr>
          <w:rFonts w:ascii="Arial" w:eastAsia="Calibri" w:hAnsi="Arial" w:cs="Arial"/>
          <w:b/>
          <w:bCs/>
          <w:sz w:val="22"/>
          <w:szCs w:val="22"/>
          <w:lang w:eastAsia="en-US"/>
        </w:rPr>
        <w:lastRenderedPageBreak/>
        <w:t xml:space="preserve">Razpisni obrazec št. </w:t>
      </w:r>
      <w:r w:rsidR="00F31704">
        <w:rPr>
          <w:rFonts w:ascii="Arial" w:eastAsia="Calibri" w:hAnsi="Arial" w:cs="Arial"/>
          <w:b/>
          <w:bCs/>
          <w:sz w:val="22"/>
          <w:szCs w:val="22"/>
          <w:lang w:eastAsia="en-US"/>
        </w:rPr>
        <w:t>4</w:t>
      </w:r>
    </w:p>
    <w:p w14:paraId="1460BF2F" w14:textId="77777777" w:rsidR="00FA1389" w:rsidRPr="000571AF" w:rsidRDefault="00FA1389" w:rsidP="00FA1389">
      <w:pPr>
        <w:autoSpaceDE w:val="0"/>
        <w:autoSpaceDN w:val="0"/>
        <w:adjustRightInd w:val="0"/>
        <w:jc w:val="center"/>
        <w:rPr>
          <w:rFonts w:ascii="Arial" w:eastAsia="Calibri" w:hAnsi="Arial" w:cs="Arial"/>
          <w:b/>
          <w:bCs/>
          <w:sz w:val="22"/>
          <w:szCs w:val="22"/>
          <w:lang w:eastAsia="en-US"/>
        </w:rPr>
      </w:pPr>
    </w:p>
    <w:p w14:paraId="0CBB6E3A" w14:textId="77777777" w:rsidR="008A11CF" w:rsidRPr="000571AF" w:rsidRDefault="008A11CF" w:rsidP="008A11CF">
      <w:pPr>
        <w:autoSpaceDE w:val="0"/>
        <w:autoSpaceDN w:val="0"/>
        <w:adjustRightInd w:val="0"/>
        <w:jc w:val="center"/>
        <w:rPr>
          <w:rFonts w:ascii="Arial" w:eastAsia="Calibri" w:hAnsi="Arial" w:cs="Arial"/>
          <w:b/>
          <w:bCs/>
          <w:sz w:val="22"/>
          <w:szCs w:val="22"/>
          <w:lang w:eastAsia="en-US"/>
        </w:rPr>
      </w:pPr>
      <w:r w:rsidRPr="000571AF">
        <w:rPr>
          <w:rFonts w:ascii="Arial" w:eastAsia="Calibri" w:hAnsi="Arial" w:cs="Arial"/>
          <w:b/>
          <w:bCs/>
          <w:sz w:val="22"/>
          <w:szCs w:val="22"/>
          <w:lang w:eastAsia="en-US"/>
        </w:rPr>
        <w:t xml:space="preserve">IZJAVA </w:t>
      </w:r>
      <w:r>
        <w:rPr>
          <w:rFonts w:ascii="Arial" w:eastAsia="Calibri" w:hAnsi="Arial" w:cs="Arial"/>
          <w:b/>
          <w:bCs/>
          <w:sz w:val="22"/>
          <w:szCs w:val="22"/>
          <w:lang w:eastAsia="en-US"/>
        </w:rPr>
        <w:t>GOSPODARSKEGA SUBJEKTA</w:t>
      </w:r>
    </w:p>
    <w:p w14:paraId="0D8070A7" w14:textId="77777777" w:rsidR="008A11CF" w:rsidRPr="000571AF" w:rsidRDefault="008A11CF" w:rsidP="008A11CF">
      <w:pPr>
        <w:autoSpaceDE w:val="0"/>
        <w:autoSpaceDN w:val="0"/>
        <w:adjustRightInd w:val="0"/>
        <w:rPr>
          <w:rFonts w:ascii="Arial" w:eastAsia="Calibri" w:hAnsi="Arial" w:cs="Arial"/>
          <w:b/>
          <w:bCs/>
          <w:sz w:val="22"/>
          <w:szCs w:val="22"/>
          <w:lang w:eastAsia="en-US"/>
        </w:rPr>
      </w:pPr>
    </w:p>
    <w:p w14:paraId="136E7862" w14:textId="77777777" w:rsidR="008A11CF" w:rsidRPr="000571AF" w:rsidRDefault="008A11CF" w:rsidP="008A11CF">
      <w:pPr>
        <w:autoSpaceDE w:val="0"/>
        <w:autoSpaceDN w:val="0"/>
        <w:adjustRightInd w:val="0"/>
        <w:rPr>
          <w:rFonts w:ascii="Arial" w:eastAsia="Calibri" w:hAnsi="Arial" w:cs="Arial"/>
          <w:b/>
          <w:bCs/>
          <w:sz w:val="22"/>
          <w:szCs w:val="22"/>
          <w:lang w:eastAsia="en-US"/>
        </w:rPr>
      </w:pPr>
    </w:p>
    <w:p w14:paraId="74D314C0" w14:textId="3A27B9AB" w:rsidR="00B72FEC" w:rsidRDefault="001209F0" w:rsidP="00B72FEC">
      <w:pPr>
        <w:autoSpaceDE w:val="0"/>
        <w:autoSpaceDN w:val="0"/>
        <w:adjustRightInd w:val="0"/>
        <w:rPr>
          <w:rFonts w:ascii="Arial" w:eastAsia="Calibri" w:hAnsi="Arial" w:cs="Arial"/>
          <w:b/>
          <w:bCs/>
          <w:sz w:val="22"/>
          <w:szCs w:val="22"/>
          <w:lang w:eastAsia="en-US"/>
        </w:rPr>
      </w:pPr>
      <w:r w:rsidRPr="001209F0">
        <w:rPr>
          <w:rFonts w:ascii="Arial" w:eastAsia="Calibri" w:hAnsi="Arial" w:cs="Arial"/>
          <w:b/>
          <w:bCs/>
          <w:sz w:val="22"/>
          <w:szCs w:val="22"/>
          <w:lang w:eastAsia="en-US"/>
        </w:rPr>
        <w:t>PONUDNIK oz. POSLOVODEČI (v primeru skupnega nastopa):</w:t>
      </w:r>
    </w:p>
    <w:p w14:paraId="2EF0072F" w14:textId="77777777" w:rsidR="001209F0" w:rsidRPr="000571AF" w:rsidRDefault="001209F0" w:rsidP="00B72FEC">
      <w:pPr>
        <w:autoSpaceDE w:val="0"/>
        <w:autoSpaceDN w:val="0"/>
        <w:adjustRightInd w:val="0"/>
        <w:rPr>
          <w:rFonts w:ascii="Arial" w:eastAsia="Calibri" w:hAnsi="Arial" w:cs="Arial"/>
          <w:b/>
          <w:bCs/>
          <w:sz w:val="22"/>
          <w:szCs w:val="22"/>
          <w:lang w:eastAsia="en-US"/>
        </w:rPr>
      </w:pPr>
    </w:p>
    <w:p w14:paraId="60CFFBB7" w14:textId="77777777" w:rsidR="00B72FEC" w:rsidRPr="000571AF" w:rsidRDefault="00B72FEC" w:rsidP="00B72FEC">
      <w:pPr>
        <w:autoSpaceDE w:val="0"/>
        <w:autoSpaceDN w:val="0"/>
        <w:adjustRightInd w:val="0"/>
        <w:rPr>
          <w:rFonts w:ascii="Arial" w:eastAsia="Calibri" w:hAnsi="Arial" w:cs="Arial"/>
          <w:sz w:val="22"/>
          <w:szCs w:val="22"/>
          <w:lang w:eastAsia="en-US"/>
        </w:rPr>
      </w:pPr>
      <w:r w:rsidRPr="000571AF">
        <w:rPr>
          <w:rFonts w:ascii="Arial" w:eastAsia="Calibri" w:hAnsi="Arial" w:cs="Arial"/>
          <w:sz w:val="22"/>
          <w:szCs w:val="22"/>
          <w:lang w:eastAsia="en-US"/>
        </w:rPr>
        <w:t>__________________________________________________________________________</w:t>
      </w:r>
    </w:p>
    <w:p w14:paraId="25F87FF6" w14:textId="77777777" w:rsidR="00B72FEC" w:rsidRPr="000571AF" w:rsidRDefault="00B72FEC" w:rsidP="00B72FEC">
      <w:pPr>
        <w:autoSpaceDE w:val="0"/>
        <w:autoSpaceDN w:val="0"/>
        <w:adjustRightInd w:val="0"/>
        <w:rPr>
          <w:rFonts w:ascii="Arial" w:eastAsia="Calibri" w:hAnsi="Arial" w:cs="Arial"/>
          <w:sz w:val="22"/>
          <w:szCs w:val="22"/>
          <w:lang w:eastAsia="en-US"/>
        </w:rPr>
      </w:pPr>
    </w:p>
    <w:p w14:paraId="4951CA19" w14:textId="642FF09D" w:rsidR="00B72FEC" w:rsidRPr="000571AF" w:rsidRDefault="00B72FEC" w:rsidP="00B72FEC">
      <w:pPr>
        <w:autoSpaceDE w:val="0"/>
        <w:autoSpaceDN w:val="0"/>
        <w:adjustRightInd w:val="0"/>
        <w:rPr>
          <w:rFonts w:ascii="Arial" w:eastAsia="Calibri" w:hAnsi="Arial" w:cs="Arial"/>
          <w:sz w:val="22"/>
          <w:szCs w:val="22"/>
          <w:lang w:eastAsia="en-US"/>
        </w:rPr>
      </w:pPr>
      <w:r>
        <w:rPr>
          <w:rFonts w:ascii="Arial" w:eastAsia="Calibri" w:hAnsi="Arial" w:cs="Arial"/>
          <w:sz w:val="22"/>
          <w:szCs w:val="22"/>
          <w:lang w:eastAsia="en-US"/>
        </w:rPr>
        <w:t xml:space="preserve">Ime javnega naročila: </w:t>
      </w:r>
      <w:r w:rsidR="00F31704" w:rsidRPr="00F31704">
        <w:rPr>
          <w:rFonts w:ascii="Arial" w:hAnsi="Arial" w:cs="Arial"/>
          <w:szCs w:val="24"/>
        </w:rPr>
        <w:t>Gradbeno obrtniška dela za prenove posameznih prostorov in tekoče vzdrževanje stavb</w:t>
      </w:r>
    </w:p>
    <w:p w14:paraId="4B4A0A04" w14:textId="77777777" w:rsidR="00FA1389" w:rsidRPr="000571AF" w:rsidRDefault="00FA1389" w:rsidP="00FA1389">
      <w:pPr>
        <w:autoSpaceDE w:val="0"/>
        <w:autoSpaceDN w:val="0"/>
        <w:adjustRightInd w:val="0"/>
        <w:rPr>
          <w:rFonts w:ascii="Arial" w:eastAsia="Calibri" w:hAnsi="Arial" w:cs="Arial"/>
          <w:sz w:val="22"/>
          <w:szCs w:val="22"/>
          <w:lang w:eastAsia="en-US"/>
        </w:rPr>
      </w:pPr>
    </w:p>
    <w:p w14:paraId="73D82BC3" w14:textId="77777777" w:rsidR="008A11CF" w:rsidRPr="000571AF" w:rsidRDefault="008A11CF" w:rsidP="008A11CF">
      <w:pPr>
        <w:autoSpaceDE w:val="0"/>
        <w:autoSpaceDN w:val="0"/>
        <w:adjustRightInd w:val="0"/>
        <w:jc w:val="center"/>
        <w:rPr>
          <w:rFonts w:ascii="Arial" w:eastAsia="Calibri" w:hAnsi="Arial" w:cs="Arial"/>
          <w:b/>
          <w:bCs/>
          <w:sz w:val="22"/>
          <w:szCs w:val="22"/>
          <w:lang w:eastAsia="en-US"/>
        </w:rPr>
      </w:pPr>
      <w:r w:rsidRPr="000571AF">
        <w:rPr>
          <w:rFonts w:ascii="Arial" w:eastAsia="Calibri" w:hAnsi="Arial" w:cs="Arial"/>
          <w:b/>
          <w:bCs/>
          <w:sz w:val="22"/>
          <w:szCs w:val="22"/>
          <w:lang w:eastAsia="en-US"/>
        </w:rPr>
        <w:t>i z j a v l j a m o ,</w:t>
      </w:r>
    </w:p>
    <w:p w14:paraId="4713D2B9" w14:textId="77777777" w:rsidR="008A11CF" w:rsidRPr="000571AF" w:rsidRDefault="008A11CF" w:rsidP="008A11CF">
      <w:pPr>
        <w:autoSpaceDE w:val="0"/>
        <w:autoSpaceDN w:val="0"/>
        <w:adjustRightInd w:val="0"/>
        <w:jc w:val="center"/>
        <w:rPr>
          <w:rFonts w:ascii="Arial" w:eastAsia="Calibri" w:hAnsi="Arial" w:cs="Arial"/>
          <w:b/>
          <w:bCs/>
          <w:sz w:val="22"/>
          <w:szCs w:val="22"/>
          <w:lang w:eastAsia="en-US"/>
        </w:rPr>
      </w:pPr>
    </w:p>
    <w:p w14:paraId="5E87D8D9" w14:textId="77777777" w:rsidR="008A11CF" w:rsidRPr="000571AF" w:rsidRDefault="008A11CF" w:rsidP="008A11CF">
      <w:pPr>
        <w:autoSpaceDE w:val="0"/>
        <w:autoSpaceDN w:val="0"/>
        <w:adjustRightInd w:val="0"/>
        <w:rPr>
          <w:rFonts w:ascii="Arial" w:eastAsia="Calibri" w:hAnsi="Arial" w:cs="Arial"/>
          <w:sz w:val="22"/>
          <w:szCs w:val="22"/>
          <w:lang w:eastAsia="en-US"/>
        </w:rPr>
      </w:pPr>
      <w:r w:rsidRPr="000571AF">
        <w:rPr>
          <w:rFonts w:ascii="Arial" w:eastAsia="Calibri" w:hAnsi="Arial" w:cs="Arial"/>
          <w:sz w:val="22"/>
          <w:szCs w:val="22"/>
          <w:lang w:eastAsia="en-US"/>
        </w:rPr>
        <w:t>- da pooblaščamo naročnika, da na podlagi potrjenega računa, neposredno plača našim podizvajalcem;</w:t>
      </w:r>
    </w:p>
    <w:p w14:paraId="1C96EE47" w14:textId="77777777" w:rsidR="008A11CF" w:rsidRPr="000571AF" w:rsidRDefault="008A11CF" w:rsidP="008A11CF">
      <w:pPr>
        <w:autoSpaceDE w:val="0"/>
        <w:autoSpaceDN w:val="0"/>
        <w:adjustRightInd w:val="0"/>
        <w:rPr>
          <w:rFonts w:ascii="Arial" w:eastAsia="Calibri" w:hAnsi="Arial" w:cs="Arial"/>
          <w:sz w:val="22"/>
          <w:szCs w:val="22"/>
          <w:lang w:eastAsia="en-US"/>
        </w:rPr>
      </w:pPr>
    </w:p>
    <w:p w14:paraId="653FCD6B" w14:textId="77777777" w:rsidR="008A11CF" w:rsidRPr="000571AF" w:rsidRDefault="008A11CF" w:rsidP="008A11CF">
      <w:pPr>
        <w:autoSpaceDE w:val="0"/>
        <w:autoSpaceDN w:val="0"/>
        <w:adjustRightInd w:val="0"/>
        <w:jc w:val="both"/>
        <w:rPr>
          <w:rFonts w:ascii="Arial" w:eastAsia="Calibri" w:hAnsi="Arial" w:cs="Arial"/>
          <w:sz w:val="22"/>
          <w:szCs w:val="22"/>
          <w:lang w:eastAsia="en-US"/>
        </w:rPr>
      </w:pPr>
      <w:r w:rsidRPr="000571AF">
        <w:rPr>
          <w:rFonts w:ascii="Arial" w:eastAsia="Calibri" w:hAnsi="Arial" w:cs="Arial"/>
          <w:sz w:val="22"/>
          <w:szCs w:val="22"/>
          <w:lang w:eastAsia="en-US"/>
        </w:rPr>
        <w:t>- da bomo naročniku ob izstavitvi svojega računa ali situacije priložili tudi račune svojih podizvajalcev, ki jih bomo predhodno potrdili.</w:t>
      </w:r>
    </w:p>
    <w:p w14:paraId="5BB8617A" w14:textId="77777777" w:rsidR="008A11CF" w:rsidRPr="000571AF" w:rsidRDefault="008A11CF" w:rsidP="008A11CF">
      <w:pPr>
        <w:autoSpaceDE w:val="0"/>
        <w:autoSpaceDN w:val="0"/>
        <w:adjustRightInd w:val="0"/>
        <w:rPr>
          <w:rFonts w:ascii="Arial" w:eastAsia="Calibri" w:hAnsi="Arial" w:cs="Arial"/>
          <w:sz w:val="22"/>
          <w:szCs w:val="22"/>
          <w:lang w:eastAsia="en-US"/>
        </w:rPr>
      </w:pPr>
    </w:p>
    <w:p w14:paraId="4B807CD5" w14:textId="77777777" w:rsidR="008A11CF" w:rsidRPr="000571AF" w:rsidRDefault="008A11CF" w:rsidP="008A11CF">
      <w:pPr>
        <w:autoSpaceDE w:val="0"/>
        <w:autoSpaceDN w:val="0"/>
        <w:adjustRightInd w:val="0"/>
        <w:rPr>
          <w:rFonts w:ascii="Arial" w:eastAsia="Calibri" w:hAnsi="Arial" w:cs="Arial"/>
          <w:sz w:val="22"/>
          <w:szCs w:val="22"/>
          <w:lang w:eastAsia="en-US"/>
        </w:rPr>
      </w:pPr>
    </w:p>
    <w:tbl>
      <w:tblPr>
        <w:tblW w:w="0" w:type="auto"/>
        <w:tblLook w:val="04A0" w:firstRow="1" w:lastRow="0" w:firstColumn="1" w:lastColumn="0" w:noHBand="0" w:noVBand="1"/>
      </w:tblPr>
      <w:tblGrid>
        <w:gridCol w:w="2977"/>
        <w:gridCol w:w="2971"/>
        <w:gridCol w:w="2980"/>
      </w:tblGrid>
      <w:tr w:rsidR="008A11CF" w:rsidRPr="001B14FE" w14:paraId="7CD8A44A" w14:textId="77777777" w:rsidTr="00AF63EA">
        <w:trPr>
          <w:trHeight w:val="454"/>
        </w:trPr>
        <w:tc>
          <w:tcPr>
            <w:tcW w:w="3022" w:type="dxa"/>
            <w:vAlign w:val="center"/>
          </w:tcPr>
          <w:p w14:paraId="1B41C65B" w14:textId="77777777" w:rsidR="008A11CF" w:rsidRPr="001B14FE" w:rsidRDefault="008A11CF" w:rsidP="00AF63EA">
            <w:pPr>
              <w:pStyle w:val="Glava"/>
              <w:tabs>
                <w:tab w:val="clear" w:pos="4536"/>
                <w:tab w:val="clear" w:pos="9072"/>
              </w:tabs>
              <w:rPr>
                <w:rFonts w:cs="Arial"/>
                <w:b/>
                <w:bCs/>
                <w:sz w:val="22"/>
                <w:szCs w:val="22"/>
              </w:rPr>
            </w:pPr>
            <w:r w:rsidRPr="001B14FE">
              <w:rPr>
                <w:rFonts w:cs="Arial"/>
                <w:b/>
                <w:bCs/>
                <w:sz w:val="22"/>
                <w:szCs w:val="22"/>
              </w:rPr>
              <w:t>Datum:</w:t>
            </w:r>
          </w:p>
        </w:tc>
        <w:tc>
          <w:tcPr>
            <w:tcW w:w="3023" w:type="dxa"/>
            <w:vAlign w:val="center"/>
          </w:tcPr>
          <w:p w14:paraId="456355C5" w14:textId="77777777" w:rsidR="008A11CF" w:rsidRPr="001B14FE" w:rsidRDefault="008A11CF" w:rsidP="00AF63EA">
            <w:pPr>
              <w:pStyle w:val="Glava"/>
              <w:tabs>
                <w:tab w:val="clear" w:pos="4536"/>
                <w:tab w:val="clear" w:pos="9072"/>
              </w:tabs>
              <w:jc w:val="center"/>
              <w:rPr>
                <w:rFonts w:cs="Arial"/>
                <w:b/>
                <w:bCs/>
                <w:sz w:val="22"/>
                <w:szCs w:val="22"/>
              </w:rPr>
            </w:pPr>
            <w:r w:rsidRPr="001B14FE">
              <w:rPr>
                <w:rFonts w:cs="Arial"/>
                <w:b/>
                <w:bCs/>
                <w:sz w:val="22"/>
                <w:szCs w:val="22"/>
              </w:rPr>
              <w:t>Žig:</w:t>
            </w:r>
          </w:p>
        </w:tc>
        <w:tc>
          <w:tcPr>
            <w:tcW w:w="3023" w:type="dxa"/>
            <w:vAlign w:val="center"/>
          </w:tcPr>
          <w:p w14:paraId="0EDE2FB3" w14:textId="77777777" w:rsidR="008A11CF" w:rsidRPr="001B14FE" w:rsidRDefault="008A11CF" w:rsidP="00AF63EA">
            <w:pPr>
              <w:pStyle w:val="Glava"/>
              <w:tabs>
                <w:tab w:val="clear" w:pos="4536"/>
                <w:tab w:val="clear" w:pos="9072"/>
              </w:tabs>
              <w:rPr>
                <w:rFonts w:cs="Arial"/>
                <w:b/>
                <w:bCs/>
                <w:sz w:val="22"/>
                <w:szCs w:val="22"/>
              </w:rPr>
            </w:pPr>
            <w:r w:rsidRPr="001B14FE">
              <w:rPr>
                <w:rFonts w:cs="Arial"/>
                <w:b/>
                <w:bCs/>
                <w:sz w:val="22"/>
                <w:szCs w:val="22"/>
              </w:rPr>
              <w:t>Podpis:</w:t>
            </w:r>
          </w:p>
        </w:tc>
      </w:tr>
      <w:tr w:rsidR="008A11CF" w:rsidRPr="001B14FE" w14:paraId="529280EE" w14:textId="77777777" w:rsidTr="00AF63EA">
        <w:trPr>
          <w:trHeight w:val="567"/>
        </w:trPr>
        <w:tc>
          <w:tcPr>
            <w:tcW w:w="3022" w:type="dxa"/>
            <w:tcBorders>
              <w:bottom w:val="single" w:sz="4" w:space="0" w:color="auto"/>
            </w:tcBorders>
            <w:vAlign w:val="center"/>
          </w:tcPr>
          <w:p w14:paraId="1E23A8EA" w14:textId="77777777" w:rsidR="008A11CF" w:rsidRPr="001B14FE" w:rsidRDefault="008A11CF" w:rsidP="00AF63EA">
            <w:pPr>
              <w:pStyle w:val="Glava"/>
              <w:tabs>
                <w:tab w:val="clear" w:pos="4536"/>
                <w:tab w:val="clear" w:pos="9072"/>
              </w:tabs>
              <w:jc w:val="center"/>
              <w:rPr>
                <w:rFonts w:cs="Arial"/>
                <w:b/>
                <w:bCs/>
                <w:sz w:val="22"/>
                <w:szCs w:val="22"/>
              </w:rPr>
            </w:pPr>
          </w:p>
        </w:tc>
        <w:tc>
          <w:tcPr>
            <w:tcW w:w="3023" w:type="dxa"/>
            <w:vAlign w:val="center"/>
          </w:tcPr>
          <w:p w14:paraId="5913E090" w14:textId="77777777" w:rsidR="008A11CF" w:rsidRPr="001B14FE" w:rsidRDefault="008A11CF" w:rsidP="00AF63EA">
            <w:pPr>
              <w:pStyle w:val="Glava"/>
              <w:tabs>
                <w:tab w:val="clear" w:pos="4536"/>
                <w:tab w:val="clear" w:pos="9072"/>
              </w:tabs>
              <w:jc w:val="center"/>
              <w:rPr>
                <w:rFonts w:cs="Arial"/>
                <w:b/>
                <w:bCs/>
                <w:sz w:val="22"/>
                <w:szCs w:val="22"/>
              </w:rPr>
            </w:pPr>
          </w:p>
        </w:tc>
        <w:tc>
          <w:tcPr>
            <w:tcW w:w="3023" w:type="dxa"/>
            <w:tcBorders>
              <w:bottom w:val="single" w:sz="4" w:space="0" w:color="auto"/>
            </w:tcBorders>
            <w:vAlign w:val="center"/>
          </w:tcPr>
          <w:p w14:paraId="6A9AE00F" w14:textId="77777777" w:rsidR="008A11CF" w:rsidRPr="001B14FE" w:rsidRDefault="008A11CF" w:rsidP="00AF63EA">
            <w:pPr>
              <w:pStyle w:val="Glava"/>
              <w:tabs>
                <w:tab w:val="clear" w:pos="4536"/>
                <w:tab w:val="clear" w:pos="9072"/>
              </w:tabs>
              <w:jc w:val="center"/>
              <w:rPr>
                <w:rFonts w:cs="Arial"/>
                <w:b/>
                <w:bCs/>
                <w:sz w:val="22"/>
                <w:szCs w:val="22"/>
              </w:rPr>
            </w:pPr>
          </w:p>
        </w:tc>
      </w:tr>
    </w:tbl>
    <w:p w14:paraId="5969105D" w14:textId="77777777" w:rsidR="008A11CF" w:rsidRPr="000571AF" w:rsidRDefault="008A11CF" w:rsidP="008A11CF">
      <w:pPr>
        <w:rPr>
          <w:rFonts w:ascii="Arial" w:hAnsi="Arial" w:cs="Arial"/>
          <w:b/>
          <w:sz w:val="22"/>
          <w:szCs w:val="22"/>
        </w:rPr>
      </w:pPr>
    </w:p>
    <w:p w14:paraId="2EA59AD3" w14:textId="77777777" w:rsidR="008A11CF" w:rsidRPr="000571AF" w:rsidRDefault="008A11CF" w:rsidP="008A11CF">
      <w:pPr>
        <w:pStyle w:val="Glava"/>
        <w:tabs>
          <w:tab w:val="clear" w:pos="4536"/>
          <w:tab w:val="clear" w:pos="9072"/>
        </w:tabs>
        <w:jc w:val="right"/>
        <w:rPr>
          <w:rFonts w:cs="Arial"/>
          <w:b/>
          <w:sz w:val="22"/>
          <w:szCs w:val="22"/>
        </w:rPr>
      </w:pPr>
    </w:p>
    <w:p w14:paraId="22315EBB" w14:textId="77777777" w:rsidR="008A11CF" w:rsidRPr="000571AF" w:rsidRDefault="008A11CF" w:rsidP="008A11CF">
      <w:pPr>
        <w:pStyle w:val="Glava"/>
        <w:tabs>
          <w:tab w:val="clear" w:pos="4536"/>
          <w:tab w:val="clear" w:pos="9072"/>
        </w:tabs>
        <w:jc w:val="right"/>
        <w:rPr>
          <w:rFonts w:cs="Arial"/>
          <w:b/>
          <w:sz w:val="22"/>
          <w:szCs w:val="22"/>
        </w:rPr>
      </w:pPr>
    </w:p>
    <w:p w14:paraId="5B0BE9C0" w14:textId="7F4F532B" w:rsidR="008A11CF" w:rsidRPr="000571AF" w:rsidRDefault="008A11CF" w:rsidP="008A11CF">
      <w:pPr>
        <w:autoSpaceDE w:val="0"/>
        <w:autoSpaceDN w:val="0"/>
        <w:adjustRightInd w:val="0"/>
        <w:jc w:val="both"/>
        <w:rPr>
          <w:rFonts w:ascii="Arial" w:eastAsia="Calibri" w:hAnsi="Arial" w:cs="Arial"/>
          <w:sz w:val="20"/>
          <w:lang w:eastAsia="en-US"/>
        </w:rPr>
      </w:pPr>
      <w:r w:rsidRPr="000571AF">
        <w:rPr>
          <w:rFonts w:ascii="Arial" w:hAnsi="Arial" w:cs="Arial"/>
          <w:bCs/>
          <w:sz w:val="20"/>
        </w:rPr>
        <w:t xml:space="preserve">Opomba: </w:t>
      </w:r>
      <w:r w:rsidR="001209F0" w:rsidRPr="000571AF">
        <w:rPr>
          <w:rFonts w:ascii="Arial" w:eastAsia="Calibri" w:hAnsi="Arial" w:cs="Arial"/>
          <w:sz w:val="20"/>
          <w:lang w:eastAsia="en-US"/>
        </w:rPr>
        <w:t xml:space="preserve">Izjava se izpolni le v primeru, da </w:t>
      </w:r>
      <w:r w:rsidR="001209F0">
        <w:rPr>
          <w:rFonts w:ascii="Arial" w:eastAsia="Calibri" w:hAnsi="Arial" w:cs="Arial"/>
          <w:sz w:val="20"/>
          <w:lang w:eastAsia="en-US"/>
        </w:rPr>
        <w:t xml:space="preserve">ponudnik oz. ponudniki v skupnem nastopu </w:t>
      </w:r>
      <w:r w:rsidR="001209F0" w:rsidRPr="000571AF">
        <w:rPr>
          <w:rFonts w:ascii="Arial" w:eastAsia="Calibri" w:hAnsi="Arial" w:cs="Arial"/>
          <w:sz w:val="20"/>
          <w:lang w:eastAsia="en-US"/>
        </w:rPr>
        <w:t xml:space="preserve"> nastopa</w:t>
      </w:r>
      <w:r w:rsidR="001209F0">
        <w:rPr>
          <w:rFonts w:ascii="Arial" w:eastAsia="Calibri" w:hAnsi="Arial" w:cs="Arial"/>
          <w:sz w:val="20"/>
          <w:lang w:eastAsia="en-US"/>
        </w:rPr>
        <w:t>/jo</w:t>
      </w:r>
      <w:r w:rsidR="001209F0" w:rsidRPr="000571AF">
        <w:rPr>
          <w:rFonts w:ascii="Arial" w:eastAsia="Calibri" w:hAnsi="Arial" w:cs="Arial"/>
          <w:sz w:val="20"/>
          <w:lang w:eastAsia="en-US"/>
        </w:rPr>
        <w:t xml:space="preserve"> s podizvajalci in da podizvajalec zahteva neposredno plačilo v skladu s 94. členom ZJN-3. Obrazcu se priloži zahteva podizvajalca za neposredno plačilo.</w:t>
      </w:r>
    </w:p>
    <w:p w14:paraId="16435A58" w14:textId="77777777" w:rsidR="00FA1389" w:rsidRPr="000571AF" w:rsidRDefault="00FA1389" w:rsidP="00FA1389">
      <w:pPr>
        <w:autoSpaceDE w:val="0"/>
        <w:autoSpaceDN w:val="0"/>
        <w:adjustRightInd w:val="0"/>
        <w:rPr>
          <w:rFonts w:ascii="Arial" w:eastAsia="Calibri" w:hAnsi="Arial" w:cs="Arial"/>
          <w:sz w:val="22"/>
          <w:szCs w:val="22"/>
          <w:lang w:eastAsia="en-US"/>
        </w:rPr>
      </w:pPr>
    </w:p>
    <w:p w14:paraId="252FFAA5" w14:textId="20B75EAB" w:rsidR="00467137" w:rsidRPr="00DF793F" w:rsidRDefault="00467137" w:rsidP="00B72FEC">
      <w:pPr>
        <w:autoSpaceDE w:val="0"/>
        <w:autoSpaceDN w:val="0"/>
        <w:adjustRightInd w:val="0"/>
        <w:rPr>
          <w:rFonts w:ascii="Arial" w:eastAsia="Arial Narrow" w:hAnsi="Arial" w:cs="Arial"/>
          <w:b/>
          <w:bCs/>
        </w:rPr>
      </w:pPr>
    </w:p>
    <w:p w14:paraId="510F89E8" w14:textId="7BC36FAE" w:rsidR="00F31301" w:rsidRPr="000571AF" w:rsidRDefault="00AA72F8" w:rsidP="00F31301">
      <w:pPr>
        <w:overflowPunct w:val="0"/>
        <w:autoSpaceDE w:val="0"/>
        <w:autoSpaceDN w:val="0"/>
        <w:adjustRightInd w:val="0"/>
        <w:jc w:val="right"/>
        <w:rPr>
          <w:rFonts w:ascii="Arial" w:hAnsi="Arial" w:cs="Arial"/>
          <w:sz w:val="22"/>
          <w:szCs w:val="22"/>
        </w:rPr>
      </w:pPr>
      <w:bookmarkStart w:id="1" w:name="_Hlk177327010"/>
      <w:r>
        <w:rPr>
          <w:rFonts w:ascii="Arial" w:hAnsi="Arial" w:cs="Arial"/>
          <w:b/>
          <w:sz w:val="22"/>
          <w:szCs w:val="22"/>
        </w:rPr>
        <w:br w:type="page"/>
      </w:r>
      <w:r w:rsidR="00F31301" w:rsidRPr="000571AF">
        <w:rPr>
          <w:rFonts w:ascii="Arial" w:hAnsi="Arial" w:cs="Arial"/>
          <w:b/>
          <w:sz w:val="22"/>
          <w:szCs w:val="22"/>
        </w:rPr>
        <w:lastRenderedPageBreak/>
        <w:t xml:space="preserve">Razpisni obrazec št. </w:t>
      </w:r>
      <w:r w:rsidR="00F31704">
        <w:rPr>
          <w:rFonts w:ascii="Arial" w:hAnsi="Arial" w:cs="Arial"/>
          <w:b/>
          <w:sz w:val="22"/>
          <w:szCs w:val="22"/>
        </w:rPr>
        <w:t>5</w:t>
      </w:r>
    </w:p>
    <w:bookmarkEnd w:id="1"/>
    <w:p w14:paraId="5C2A5DF3" w14:textId="77777777" w:rsidR="00F31301" w:rsidRPr="000571AF" w:rsidRDefault="00F31301" w:rsidP="00F31301">
      <w:pPr>
        <w:overflowPunct w:val="0"/>
        <w:autoSpaceDE w:val="0"/>
        <w:autoSpaceDN w:val="0"/>
        <w:adjustRightInd w:val="0"/>
        <w:spacing w:line="252" w:lineRule="exact"/>
        <w:rPr>
          <w:rFonts w:ascii="Arial" w:hAnsi="Arial" w:cs="Arial"/>
          <w:sz w:val="22"/>
          <w:szCs w:val="22"/>
        </w:rPr>
      </w:pPr>
    </w:p>
    <w:p w14:paraId="1E91558F" w14:textId="77777777" w:rsidR="008A11CF" w:rsidRPr="000571AF" w:rsidRDefault="008A11CF" w:rsidP="008A11CF">
      <w:pPr>
        <w:overflowPunct w:val="0"/>
        <w:autoSpaceDE w:val="0"/>
        <w:autoSpaceDN w:val="0"/>
        <w:adjustRightInd w:val="0"/>
        <w:spacing w:line="252" w:lineRule="exact"/>
        <w:rPr>
          <w:rFonts w:ascii="Arial" w:hAnsi="Arial" w:cs="Arial"/>
          <w:sz w:val="22"/>
          <w:szCs w:val="22"/>
        </w:rPr>
      </w:pPr>
    </w:p>
    <w:p w14:paraId="488C0007" w14:textId="77777777" w:rsidR="008A11CF" w:rsidRPr="000571AF" w:rsidRDefault="008A11CF" w:rsidP="008A11CF">
      <w:pPr>
        <w:overflowPunct w:val="0"/>
        <w:autoSpaceDE w:val="0"/>
        <w:autoSpaceDN w:val="0"/>
        <w:adjustRightInd w:val="0"/>
        <w:spacing w:line="252" w:lineRule="exact"/>
        <w:jc w:val="center"/>
        <w:rPr>
          <w:rFonts w:ascii="Arial" w:hAnsi="Arial" w:cs="Arial"/>
          <w:b/>
          <w:bCs/>
          <w:sz w:val="22"/>
          <w:szCs w:val="22"/>
        </w:rPr>
      </w:pPr>
      <w:r w:rsidRPr="000571AF">
        <w:rPr>
          <w:rFonts w:ascii="Arial" w:hAnsi="Arial" w:cs="Arial"/>
          <w:b/>
          <w:bCs/>
          <w:sz w:val="22"/>
          <w:szCs w:val="22"/>
        </w:rPr>
        <w:t>IZJAVA O LASTNIŠKIH DELEŽIH</w:t>
      </w:r>
    </w:p>
    <w:p w14:paraId="3DE9E569" w14:textId="77777777" w:rsidR="008A11CF" w:rsidRPr="00A94384" w:rsidRDefault="008A11CF" w:rsidP="008A11CF">
      <w:pPr>
        <w:overflowPunct w:val="0"/>
        <w:autoSpaceDE w:val="0"/>
        <w:autoSpaceDN w:val="0"/>
        <w:adjustRightInd w:val="0"/>
        <w:spacing w:line="252" w:lineRule="exact"/>
        <w:jc w:val="center"/>
        <w:rPr>
          <w:rFonts w:ascii="Arial" w:hAnsi="Arial" w:cs="Arial"/>
          <w:b/>
          <w:bCs/>
          <w:sz w:val="20"/>
        </w:rPr>
      </w:pPr>
    </w:p>
    <w:p w14:paraId="5112B0F4" w14:textId="77777777" w:rsidR="008A11CF" w:rsidRDefault="008A11CF" w:rsidP="008A11CF">
      <w:pPr>
        <w:overflowPunct w:val="0"/>
        <w:autoSpaceDE w:val="0"/>
        <w:autoSpaceDN w:val="0"/>
        <w:adjustRightInd w:val="0"/>
        <w:spacing w:line="252" w:lineRule="exact"/>
        <w:rPr>
          <w:rFonts w:ascii="Arial" w:hAnsi="Arial" w:cs="Arial"/>
          <w:sz w:val="22"/>
          <w:szCs w:val="22"/>
        </w:rPr>
      </w:pPr>
      <w:r w:rsidRPr="00193514">
        <w:rPr>
          <w:rFonts w:ascii="Arial" w:hAnsi="Arial" w:cs="Arial"/>
          <w:sz w:val="22"/>
          <w:szCs w:val="22"/>
        </w:rPr>
        <w:t>ter o gospodarskih subjektih, za katere se glede na določbo zakona, ki ureja gospodarske družbe, šteje, da so povezane družbe s ponudnikom (šesti odstavek 14. člena Zakona o integriteti in preprečevanju korupcije, Ur. l. RS, št. 69/2011)</w:t>
      </w:r>
    </w:p>
    <w:p w14:paraId="551B693D" w14:textId="77777777" w:rsidR="008A11CF" w:rsidRPr="00193514" w:rsidRDefault="008A11CF" w:rsidP="008A11CF">
      <w:pPr>
        <w:overflowPunct w:val="0"/>
        <w:autoSpaceDE w:val="0"/>
        <w:autoSpaceDN w:val="0"/>
        <w:adjustRightInd w:val="0"/>
        <w:spacing w:line="252" w:lineRule="exact"/>
        <w:rPr>
          <w:rFonts w:ascii="Arial" w:hAnsi="Arial" w:cs="Arial"/>
          <w:sz w:val="10"/>
          <w:szCs w:val="10"/>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4A0" w:firstRow="1" w:lastRow="0" w:firstColumn="1" w:lastColumn="0" w:noHBand="0" w:noVBand="1"/>
      </w:tblPr>
      <w:tblGrid>
        <w:gridCol w:w="4551"/>
        <w:gridCol w:w="4287"/>
      </w:tblGrid>
      <w:tr w:rsidR="008A11CF" w:rsidRPr="000571AF" w14:paraId="1F0FE2E9" w14:textId="77777777" w:rsidTr="00AF63EA">
        <w:trPr>
          <w:trHeight w:val="340"/>
        </w:trPr>
        <w:tc>
          <w:tcPr>
            <w:tcW w:w="9065" w:type="dxa"/>
            <w:gridSpan w:val="2"/>
            <w:shd w:val="clear" w:color="auto" w:fill="83CAEB"/>
            <w:vAlign w:val="center"/>
          </w:tcPr>
          <w:p w14:paraId="17A138E2" w14:textId="77777777" w:rsidR="008A11CF" w:rsidRPr="000571AF" w:rsidRDefault="008A11CF" w:rsidP="00AF63EA">
            <w:pPr>
              <w:overflowPunct w:val="0"/>
              <w:autoSpaceDE w:val="0"/>
              <w:autoSpaceDN w:val="0"/>
              <w:adjustRightInd w:val="0"/>
              <w:jc w:val="center"/>
              <w:rPr>
                <w:rFonts w:ascii="Arial" w:hAnsi="Arial" w:cs="Arial"/>
                <w:sz w:val="22"/>
                <w:szCs w:val="22"/>
              </w:rPr>
            </w:pPr>
            <w:r w:rsidRPr="000571AF">
              <w:rPr>
                <w:rFonts w:ascii="Arial" w:hAnsi="Arial" w:cs="Arial"/>
                <w:b/>
                <w:sz w:val="22"/>
                <w:szCs w:val="22"/>
              </w:rPr>
              <w:t xml:space="preserve">Podatki o pravni osebi – </w:t>
            </w:r>
            <w:r>
              <w:rPr>
                <w:rFonts w:ascii="Arial" w:hAnsi="Arial" w:cs="Arial"/>
                <w:b/>
                <w:sz w:val="22"/>
                <w:szCs w:val="22"/>
              </w:rPr>
              <w:t>gospodarskem subjektu</w:t>
            </w:r>
          </w:p>
        </w:tc>
      </w:tr>
      <w:tr w:rsidR="008A11CF" w:rsidRPr="000571AF" w14:paraId="2F6C8972" w14:textId="77777777" w:rsidTr="00AF63EA">
        <w:trPr>
          <w:trHeight w:val="583"/>
        </w:trPr>
        <w:tc>
          <w:tcPr>
            <w:tcW w:w="4644" w:type="dxa"/>
            <w:shd w:val="clear" w:color="auto" w:fill="83CAEB"/>
            <w:vAlign w:val="center"/>
          </w:tcPr>
          <w:p w14:paraId="3F80CFF3" w14:textId="77777777" w:rsidR="008A11CF" w:rsidRPr="00193514" w:rsidRDefault="008A11CF" w:rsidP="00AF63EA">
            <w:pPr>
              <w:overflowPunct w:val="0"/>
              <w:autoSpaceDE w:val="0"/>
              <w:autoSpaceDN w:val="0"/>
              <w:adjustRightInd w:val="0"/>
              <w:jc w:val="both"/>
              <w:rPr>
                <w:rFonts w:ascii="Arial" w:hAnsi="Arial" w:cs="Arial"/>
                <w:bCs/>
                <w:sz w:val="22"/>
                <w:szCs w:val="22"/>
              </w:rPr>
            </w:pPr>
            <w:r w:rsidRPr="00193514">
              <w:rPr>
                <w:rFonts w:ascii="Arial" w:hAnsi="Arial" w:cs="Arial"/>
                <w:bCs/>
                <w:sz w:val="22"/>
                <w:szCs w:val="22"/>
              </w:rPr>
              <w:t xml:space="preserve">Polno ime oz. naziv </w:t>
            </w:r>
            <w:r>
              <w:rPr>
                <w:rFonts w:ascii="Arial" w:hAnsi="Arial" w:cs="Arial"/>
                <w:bCs/>
                <w:sz w:val="22"/>
                <w:szCs w:val="22"/>
              </w:rPr>
              <w:t>gospodarskega subjekta</w:t>
            </w:r>
          </w:p>
        </w:tc>
        <w:tc>
          <w:tcPr>
            <w:tcW w:w="4421" w:type="dxa"/>
            <w:vAlign w:val="center"/>
          </w:tcPr>
          <w:p w14:paraId="4BB665CF" w14:textId="77777777" w:rsidR="008A11CF" w:rsidRPr="00C76590" w:rsidRDefault="008A11CF" w:rsidP="00AF63EA">
            <w:pPr>
              <w:overflowPunct w:val="0"/>
              <w:autoSpaceDE w:val="0"/>
              <w:autoSpaceDN w:val="0"/>
              <w:adjustRightInd w:val="0"/>
              <w:rPr>
                <w:rFonts w:ascii="Arial" w:hAnsi="Arial" w:cs="Arial"/>
                <w:b/>
                <w:sz w:val="22"/>
                <w:szCs w:val="22"/>
              </w:rPr>
            </w:pPr>
          </w:p>
        </w:tc>
      </w:tr>
      <w:tr w:rsidR="008A11CF" w:rsidRPr="000571AF" w14:paraId="21D64A07" w14:textId="77777777" w:rsidTr="00AF63EA">
        <w:trPr>
          <w:trHeight w:val="340"/>
        </w:trPr>
        <w:tc>
          <w:tcPr>
            <w:tcW w:w="4644" w:type="dxa"/>
            <w:shd w:val="clear" w:color="auto" w:fill="83CAEB"/>
            <w:vAlign w:val="center"/>
          </w:tcPr>
          <w:p w14:paraId="71E1ACAF" w14:textId="77777777" w:rsidR="008A11CF" w:rsidRPr="00193514" w:rsidRDefault="008A11CF" w:rsidP="00AF63EA">
            <w:pPr>
              <w:overflowPunct w:val="0"/>
              <w:autoSpaceDE w:val="0"/>
              <w:autoSpaceDN w:val="0"/>
              <w:adjustRightInd w:val="0"/>
              <w:jc w:val="both"/>
              <w:rPr>
                <w:rFonts w:ascii="Arial" w:hAnsi="Arial" w:cs="Arial"/>
                <w:bCs/>
                <w:sz w:val="22"/>
                <w:szCs w:val="22"/>
              </w:rPr>
            </w:pPr>
            <w:r w:rsidRPr="00193514">
              <w:rPr>
                <w:rFonts w:ascii="Arial" w:hAnsi="Arial" w:cs="Arial"/>
                <w:bCs/>
                <w:sz w:val="22"/>
                <w:szCs w:val="22"/>
              </w:rPr>
              <w:t xml:space="preserve">Sedež </w:t>
            </w:r>
            <w:r>
              <w:rPr>
                <w:rFonts w:ascii="Arial" w:hAnsi="Arial" w:cs="Arial"/>
                <w:bCs/>
                <w:sz w:val="22"/>
                <w:szCs w:val="22"/>
              </w:rPr>
              <w:t>gospodarskega subjekta</w:t>
            </w:r>
          </w:p>
        </w:tc>
        <w:tc>
          <w:tcPr>
            <w:tcW w:w="4421" w:type="dxa"/>
            <w:vAlign w:val="center"/>
          </w:tcPr>
          <w:p w14:paraId="79AAA058" w14:textId="77777777" w:rsidR="008A11CF" w:rsidRPr="000571AF" w:rsidRDefault="008A11CF" w:rsidP="00AF63EA">
            <w:pPr>
              <w:overflowPunct w:val="0"/>
              <w:autoSpaceDE w:val="0"/>
              <w:autoSpaceDN w:val="0"/>
              <w:adjustRightInd w:val="0"/>
              <w:rPr>
                <w:rFonts w:ascii="Arial" w:hAnsi="Arial" w:cs="Arial"/>
                <w:b/>
                <w:sz w:val="22"/>
                <w:szCs w:val="22"/>
              </w:rPr>
            </w:pPr>
          </w:p>
        </w:tc>
      </w:tr>
      <w:tr w:rsidR="008A11CF" w:rsidRPr="000571AF" w14:paraId="7217E5B8" w14:textId="77777777" w:rsidTr="00AF63EA">
        <w:trPr>
          <w:trHeight w:val="340"/>
        </w:trPr>
        <w:tc>
          <w:tcPr>
            <w:tcW w:w="4644" w:type="dxa"/>
            <w:shd w:val="clear" w:color="auto" w:fill="83CAEB"/>
            <w:vAlign w:val="center"/>
          </w:tcPr>
          <w:p w14:paraId="34E2C456" w14:textId="77777777" w:rsidR="008A11CF" w:rsidRPr="00193514" w:rsidRDefault="008A11CF" w:rsidP="00AF63EA">
            <w:pPr>
              <w:overflowPunct w:val="0"/>
              <w:autoSpaceDE w:val="0"/>
              <w:autoSpaceDN w:val="0"/>
              <w:adjustRightInd w:val="0"/>
              <w:jc w:val="both"/>
              <w:rPr>
                <w:rFonts w:ascii="Arial" w:hAnsi="Arial" w:cs="Arial"/>
                <w:bCs/>
                <w:sz w:val="22"/>
                <w:szCs w:val="22"/>
              </w:rPr>
            </w:pPr>
            <w:r w:rsidRPr="00193514">
              <w:rPr>
                <w:rFonts w:ascii="Arial" w:hAnsi="Arial" w:cs="Arial"/>
                <w:bCs/>
                <w:sz w:val="22"/>
                <w:szCs w:val="22"/>
              </w:rPr>
              <w:t xml:space="preserve">Občina sedeža </w:t>
            </w:r>
            <w:r>
              <w:rPr>
                <w:rFonts w:ascii="Arial" w:hAnsi="Arial" w:cs="Arial"/>
                <w:bCs/>
                <w:sz w:val="22"/>
                <w:szCs w:val="22"/>
              </w:rPr>
              <w:t>gospodarskega subjekta</w:t>
            </w:r>
          </w:p>
        </w:tc>
        <w:tc>
          <w:tcPr>
            <w:tcW w:w="4421" w:type="dxa"/>
            <w:vAlign w:val="center"/>
          </w:tcPr>
          <w:p w14:paraId="7A92F041" w14:textId="77777777" w:rsidR="008A11CF" w:rsidRPr="000571AF" w:rsidRDefault="008A11CF" w:rsidP="00AF63EA">
            <w:pPr>
              <w:overflowPunct w:val="0"/>
              <w:autoSpaceDE w:val="0"/>
              <w:autoSpaceDN w:val="0"/>
              <w:adjustRightInd w:val="0"/>
              <w:rPr>
                <w:rFonts w:ascii="Arial" w:hAnsi="Arial" w:cs="Arial"/>
                <w:b/>
                <w:sz w:val="22"/>
                <w:szCs w:val="22"/>
              </w:rPr>
            </w:pPr>
          </w:p>
        </w:tc>
      </w:tr>
      <w:tr w:rsidR="008A11CF" w:rsidRPr="000571AF" w14:paraId="1BCA9C8C" w14:textId="77777777" w:rsidTr="00AF63EA">
        <w:trPr>
          <w:trHeight w:val="340"/>
        </w:trPr>
        <w:tc>
          <w:tcPr>
            <w:tcW w:w="4644" w:type="dxa"/>
            <w:shd w:val="clear" w:color="auto" w:fill="83CAEB"/>
            <w:vAlign w:val="center"/>
          </w:tcPr>
          <w:p w14:paraId="19D4CAA4" w14:textId="77777777" w:rsidR="008A11CF" w:rsidRPr="00193514" w:rsidRDefault="008A11CF" w:rsidP="00AF63EA">
            <w:pPr>
              <w:overflowPunct w:val="0"/>
              <w:autoSpaceDE w:val="0"/>
              <w:autoSpaceDN w:val="0"/>
              <w:adjustRightInd w:val="0"/>
              <w:jc w:val="both"/>
              <w:rPr>
                <w:rFonts w:ascii="Arial" w:hAnsi="Arial" w:cs="Arial"/>
                <w:bCs/>
                <w:sz w:val="22"/>
                <w:szCs w:val="22"/>
              </w:rPr>
            </w:pPr>
            <w:r w:rsidRPr="00193514">
              <w:rPr>
                <w:rFonts w:ascii="Arial" w:hAnsi="Arial" w:cs="Arial"/>
                <w:bCs/>
                <w:sz w:val="22"/>
                <w:szCs w:val="22"/>
              </w:rPr>
              <w:t>Številka vpisa v poslovni register (vložna št.)</w:t>
            </w:r>
          </w:p>
        </w:tc>
        <w:tc>
          <w:tcPr>
            <w:tcW w:w="4421" w:type="dxa"/>
            <w:vAlign w:val="center"/>
          </w:tcPr>
          <w:p w14:paraId="136EC6BA" w14:textId="77777777" w:rsidR="008A11CF" w:rsidRPr="000571AF" w:rsidRDefault="008A11CF" w:rsidP="00AF63EA">
            <w:pPr>
              <w:overflowPunct w:val="0"/>
              <w:autoSpaceDE w:val="0"/>
              <w:autoSpaceDN w:val="0"/>
              <w:adjustRightInd w:val="0"/>
              <w:rPr>
                <w:rFonts w:ascii="Arial" w:hAnsi="Arial" w:cs="Arial"/>
                <w:b/>
                <w:sz w:val="22"/>
                <w:szCs w:val="22"/>
              </w:rPr>
            </w:pPr>
          </w:p>
        </w:tc>
      </w:tr>
      <w:tr w:rsidR="008A11CF" w:rsidRPr="000571AF" w14:paraId="3D3E1B40" w14:textId="77777777" w:rsidTr="00AF63EA">
        <w:trPr>
          <w:trHeight w:val="340"/>
        </w:trPr>
        <w:tc>
          <w:tcPr>
            <w:tcW w:w="4644" w:type="dxa"/>
            <w:shd w:val="clear" w:color="auto" w:fill="83CAEB"/>
            <w:vAlign w:val="center"/>
          </w:tcPr>
          <w:p w14:paraId="46E46B92" w14:textId="77777777" w:rsidR="008A11CF" w:rsidRPr="00193514" w:rsidRDefault="008A11CF" w:rsidP="00AF63EA">
            <w:pPr>
              <w:overflowPunct w:val="0"/>
              <w:autoSpaceDE w:val="0"/>
              <w:autoSpaceDN w:val="0"/>
              <w:adjustRightInd w:val="0"/>
              <w:jc w:val="both"/>
              <w:rPr>
                <w:rFonts w:ascii="Arial" w:hAnsi="Arial" w:cs="Arial"/>
                <w:bCs/>
                <w:sz w:val="22"/>
                <w:szCs w:val="22"/>
              </w:rPr>
            </w:pPr>
            <w:r w:rsidRPr="00193514">
              <w:rPr>
                <w:rFonts w:ascii="Arial" w:hAnsi="Arial" w:cs="Arial"/>
                <w:bCs/>
                <w:sz w:val="22"/>
                <w:szCs w:val="22"/>
              </w:rPr>
              <w:t xml:space="preserve">Matična številka </w:t>
            </w:r>
            <w:r>
              <w:rPr>
                <w:rFonts w:ascii="Arial" w:hAnsi="Arial" w:cs="Arial"/>
                <w:bCs/>
                <w:sz w:val="22"/>
                <w:szCs w:val="22"/>
              </w:rPr>
              <w:t>gospodarskega subjekta</w:t>
            </w:r>
          </w:p>
        </w:tc>
        <w:tc>
          <w:tcPr>
            <w:tcW w:w="4421" w:type="dxa"/>
            <w:vAlign w:val="center"/>
          </w:tcPr>
          <w:p w14:paraId="43FF892B" w14:textId="77777777" w:rsidR="008A11CF" w:rsidRPr="000571AF" w:rsidRDefault="008A11CF" w:rsidP="00AF63EA">
            <w:pPr>
              <w:overflowPunct w:val="0"/>
              <w:autoSpaceDE w:val="0"/>
              <w:autoSpaceDN w:val="0"/>
              <w:adjustRightInd w:val="0"/>
              <w:rPr>
                <w:rFonts w:ascii="Arial" w:hAnsi="Arial" w:cs="Arial"/>
                <w:b/>
                <w:sz w:val="22"/>
                <w:szCs w:val="22"/>
              </w:rPr>
            </w:pPr>
          </w:p>
        </w:tc>
      </w:tr>
    </w:tbl>
    <w:p w14:paraId="12A83DEB" w14:textId="77777777" w:rsidR="008A11CF" w:rsidRPr="000362BE" w:rsidRDefault="008A11CF" w:rsidP="008A11CF">
      <w:pPr>
        <w:overflowPunct w:val="0"/>
        <w:autoSpaceDE w:val="0"/>
        <w:autoSpaceDN w:val="0"/>
        <w:adjustRightInd w:val="0"/>
        <w:jc w:val="both"/>
        <w:rPr>
          <w:rFonts w:ascii="Arial" w:hAnsi="Arial" w:cs="Arial"/>
          <w:sz w:val="22"/>
          <w:szCs w:val="22"/>
        </w:rPr>
      </w:pPr>
    </w:p>
    <w:p w14:paraId="5B5C27C7" w14:textId="77777777" w:rsidR="008A11CF" w:rsidRPr="00E960B3" w:rsidRDefault="008A11CF" w:rsidP="008A11CF">
      <w:pPr>
        <w:numPr>
          <w:ilvl w:val="0"/>
          <w:numId w:val="24"/>
        </w:numPr>
        <w:overflowPunct w:val="0"/>
        <w:autoSpaceDE w:val="0"/>
        <w:autoSpaceDN w:val="0"/>
        <w:adjustRightInd w:val="0"/>
        <w:ind w:left="284"/>
        <w:jc w:val="both"/>
        <w:rPr>
          <w:rFonts w:ascii="Arial" w:hAnsi="Arial" w:cs="Arial"/>
          <w:b/>
          <w:bCs/>
          <w:sz w:val="22"/>
          <w:szCs w:val="22"/>
        </w:rPr>
      </w:pPr>
      <w:r w:rsidRPr="00E960B3">
        <w:rPr>
          <w:rFonts w:ascii="Arial" w:hAnsi="Arial" w:cs="Arial"/>
          <w:b/>
          <w:bCs/>
          <w:sz w:val="22"/>
          <w:szCs w:val="22"/>
        </w:rPr>
        <w:t xml:space="preserve">Podatki o udeležbi fizičnih oseb v lastništvu </w:t>
      </w:r>
      <w:r w:rsidRPr="00DB1285">
        <w:rPr>
          <w:rFonts w:ascii="Arial" w:hAnsi="Arial" w:cs="Arial"/>
          <w:b/>
          <w:bCs/>
          <w:sz w:val="22"/>
          <w:szCs w:val="22"/>
        </w:rPr>
        <w:t>gospodarskega subjekta</w:t>
      </w:r>
      <w:r w:rsidRPr="00E960B3">
        <w:rPr>
          <w:rFonts w:ascii="Arial" w:hAnsi="Arial" w:cs="Arial"/>
          <w:b/>
          <w:bCs/>
          <w:sz w:val="22"/>
          <w:szCs w:val="22"/>
        </w:rPr>
        <w:t>:</w:t>
      </w:r>
    </w:p>
    <w:p w14:paraId="796EDB1A" w14:textId="77777777" w:rsidR="008A11CF" w:rsidRDefault="008A11CF" w:rsidP="008A11CF">
      <w:pPr>
        <w:overflowPunct w:val="0"/>
        <w:autoSpaceDE w:val="0"/>
        <w:autoSpaceDN w:val="0"/>
        <w:adjustRightInd w:val="0"/>
        <w:ind w:left="-76"/>
        <w:jc w:val="both"/>
        <w:rPr>
          <w:rFonts w:ascii="Arial" w:hAnsi="Arial" w:cs="Arial"/>
          <w:sz w:val="22"/>
          <w:szCs w:val="22"/>
        </w:rPr>
      </w:pPr>
    </w:p>
    <w:p w14:paraId="2CD85E2C" w14:textId="77777777" w:rsidR="008A11CF" w:rsidRPr="000362BE" w:rsidRDefault="008A11CF" w:rsidP="008A11CF">
      <w:pPr>
        <w:overflowPunct w:val="0"/>
        <w:autoSpaceDE w:val="0"/>
        <w:autoSpaceDN w:val="0"/>
        <w:adjustRightInd w:val="0"/>
        <w:ind w:left="-76"/>
        <w:jc w:val="both"/>
        <w:rPr>
          <w:rFonts w:ascii="Arial" w:hAnsi="Arial" w:cs="Arial"/>
          <w:sz w:val="22"/>
          <w:szCs w:val="22"/>
        </w:rPr>
      </w:pPr>
      <w:r w:rsidRPr="000362BE">
        <w:rPr>
          <w:rFonts w:ascii="Arial" w:hAnsi="Arial" w:cs="Arial"/>
          <w:sz w:val="22"/>
          <w:szCs w:val="22"/>
        </w:rPr>
        <w:t xml:space="preserve">Spodaj podpisani </w:t>
      </w:r>
      <w:r>
        <w:rPr>
          <w:rFonts w:ascii="Arial" w:hAnsi="Arial" w:cs="Arial"/>
          <w:sz w:val="22"/>
          <w:szCs w:val="22"/>
        </w:rPr>
        <w:t xml:space="preserve">zakoniti </w:t>
      </w:r>
      <w:r w:rsidRPr="000362BE">
        <w:rPr>
          <w:rFonts w:ascii="Arial" w:hAnsi="Arial" w:cs="Arial"/>
          <w:sz w:val="22"/>
          <w:szCs w:val="22"/>
        </w:rPr>
        <w:t xml:space="preserve">zastopnik izjavljam, da so pri lastništvu zgoraj navedenega </w:t>
      </w:r>
      <w:r w:rsidRPr="00DB1285">
        <w:rPr>
          <w:rFonts w:ascii="Arial" w:hAnsi="Arial" w:cs="Arial"/>
          <w:sz w:val="22"/>
          <w:szCs w:val="22"/>
        </w:rPr>
        <w:t xml:space="preserve">gospodarskega subjekta </w:t>
      </w:r>
      <w:r w:rsidRPr="000362BE">
        <w:rPr>
          <w:rFonts w:ascii="Arial" w:hAnsi="Arial" w:cs="Arial"/>
          <w:sz w:val="22"/>
          <w:szCs w:val="22"/>
        </w:rPr>
        <w:t>udeležen</w:t>
      </w:r>
      <w:r>
        <w:rPr>
          <w:rFonts w:ascii="Arial" w:hAnsi="Arial" w:cs="Arial"/>
          <w:sz w:val="22"/>
          <w:szCs w:val="22"/>
        </w:rPr>
        <w:t>e naslednje fizične osebe</w:t>
      </w:r>
      <w:r w:rsidRPr="000362BE">
        <w:rPr>
          <w:rFonts w:ascii="Arial" w:hAnsi="Arial" w:cs="Arial"/>
          <w:sz w:val="22"/>
          <w:szCs w:val="22"/>
        </w:rPr>
        <w:t>:</w:t>
      </w:r>
    </w:p>
    <w:p w14:paraId="03A17CDA" w14:textId="77777777" w:rsidR="008A11CF" w:rsidRPr="00193514" w:rsidRDefault="008A11CF" w:rsidP="008A11CF">
      <w:pPr>
        <w:overflowPunct w:val="0"/>
        <w:autoSpaceDE w:val="0"/>
        <w:autoSpaceDN w:val="0"/>
        <w:adjustRightInd w:val="0"/>
        <w:jc w:val="both"/>
        <w:rPr>
          <w:rFonts w:ascii="Arial" w:hAnsi="Arial" w:cs="Arial"/>
          <w:sz w:val="10"/>
          <w:szCs w:val="10"/>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top w:w="57" w:type="dxa"/>
        </w:tblCellMar>
        <w:tblLook w:val="04A0" w:firstRow="1" w:lastRow="0" w:firstColumn="1" w:lastColumn="0" w:noHBand="0" w:noVBand="1"/>
      </w:tblPr>
      <w:tblGrid>
        <w:gridCol w:w="534"/>
        <w:gridCol w:w="2976"/>
        <w:gridCol w:w="3969"/>
        <w:gridCol w:w="1586"/>
      </w:tblGrid>
      <w:tr w:rsidR="008A11CF" w:rsidRPr="000571AF" w14:paraId="5A106106" w14:textId="77777777" w:rsidTr="00AF63EA">
        <w:trPr>
          <w:trHeight w:val="608"/>
        </w:trPr>
        <w:tc>
          <w:tcPr>
            <w:tcW w:w="534" w:type="dxa"/>
            <w:shd w:val="clear" w:color="auto" w:fill="83CAEB"/>
            <w:vAlign w:val="center"/>
          </w:tcPr>
          <w:p w14:paraId="653F79E1" w14:textId="77777777" w:rsidR="008A11CF" w:rsidRPr="00193514" w:rsidRDefault="008A11CF" w:rsidP="00AF63EA">
            <w:pPr>
              <w:overflowPunct w:val="0"/>
              <w:autoSpaceDE w:val="0"/>
              <w:autoSpaceDN w:val="0"/>
              <w:adjustRightInd w:val="0"/>
              <w:rPr>
                <w:rFonts w:ascii="Arial" w:hAnsi="Arial" w:cs="Arial"/>
                <w:sz w:val="20"/>
              </w:rPr>
            </w:pPr>
            <w:r>
              <w:rPr>
                <w:rFonts w:ascii="Arial" w:hAnsi="Arial" w:cs="Arial"/>
                <w:b/>
                <w:sz w:val="20"/>
              </w:rPr>
              <w:t>Š</w:t>
            </w:r>
            <w:r w:rsidRPr="00193514">
              <w:rPr>
                <w:rFonts w:ascii="Arial" w:hAnsi="Arial" w:cs="Arial"/>
                <w:b/>
                <w:sz w:val="20"/>
              </w:rPr>
              <w:t>t.</w:t>
            </w:r>
          </w:p>
        </w:tc>
        <w:tc>
          <w:tcPr>
            <w:tcW w:w="2976" w:type="dxa"/>
            <w:shd w:val="clear" w:color="auto" w:fill="83CAEB"/>
            <w:vAlign w:val="center"/>
          </w:tcPr>
          <w:p w14:paraId="4F339FE7" w14:textId="77777777" w:rsidR="008A11CF" w:rsidRPr="00193514" w:rsidRDefault="008A11CF" w:rsidP="00AF63EA">
            <w:pPr>
              <w:overflowPunct w:val="0"/>
              <w:autoSpaceDE w:val="0"/>
              <w:autoSpaceDN w:val="0"/>
              <w:adjustRightInd w:val="0"/>
              <w:rPr>
                <w:rFonts w:ascii="Arial" w:hAnsi="Arial" w:cs="Arial"/>
                <w:sz w:val="20"/>
              </w:rPr>
            </w:pPr>
            <w:r w:rsidRPr="00193514">
              <w:rPr>
                <w:rFonts w:ascii="Arial" w:hAnsi="Arial" w:cs="Arial"/>
                <w:b/>
                <w:sz w:val="20"/>
              </w:rPr>
              <w:t>Ime in priimek</w:t>
            </w:r>
            <w:r>
              <w:rPr>
                <w:rFonts w:ascii="Arial" w:hAnsi="Arial" w:cs="Arial"/>
                <w:b/>
                <w:sz w:val="20"/>
              </w:rPr>
              <w:t>:</w:t>
            </w:r>
          </w:p>
        </w:tc>
        <w:tc>
          <w:tcPr>
            <w:tcW w:w="3969" w:type="dxa"/>
            <w:shd w:val="clear" w:color="auto" w:fill="83CAEB"/>
            <w:vAlign w:val="center"/>
          </w:tcPr>
          <w:p w14:paraId="0A8A41BB" w14:textId="77777777" w:rsidR="008A11CF" w:rsidRPr="00193514" w:rsidRDefault="008A11CF" w:rsidP="00AF63EA">
            <w:pPr>
              <w:overflowPunct w:val="0"/>
              <w:autoSpaceDE w:val="0"/>
              <w:autoSpaceDN w:val="0"/>
              <w:adjustRightInd w:val="0"/>
              <w:rPr>
                <w:rFonts w:ascii="Arial" w:hAnsi="Arial" w:cs="Arial"/>
                <w:sz w:val="20"/>
              </w:rPr>
            </w:pPr>
            <w:r w:rsidRPr="00193514">
              <w:rPr>
                <w:rFonts w:ascii="Arial" w:hAnsi="Arial" w:cs="Arial"/>
                <w:b/>
                <w:sz w:val="20"/>
              </w:rPr>
              <w:t>Naslov stalnega bivališča</w:t>
            </w:r>
            <w:r>
              <w:rPr>
                <w:rFonts w:ascii="Arial" w:hAnsi="Arial" w:cs="Arial"/>
                <w:b/>
                <w:sz w:val="20"/>
              </w:rPr>
              <w:t xml:space="preserve"> (razen če ima oseba začasno prebivališče v RS)</w:t>
            </w:r>
            <w:r w:rsidRPr="00193514">
              <w:rPr>
                <w:rFonts w:ascii="Arial" w:hAnsi="Arial" w:cs="Arial"/>
                <w:b/>
                <w:sz w:val="20"/>
              </w:rPr>
              <w:t>:</w:t>
            </w:r>
          </w:p>
        </w:tc>
        <w:tc>
          <w:tcPr>
            <w:tcW w:w="1586" w:type="dxa"/>
            <w:shd w:val="clear" w:color="auto" w:fill="83CAEB"/>
            <w:vAlign w:val="center"/>
          </w:tcPr>
          <w:p w14:paraId="75084A1E" w14:textId="77777777" w:rsidR="008A11CF" w:rsidRPr="00193514" w:rsidRDefault="008A11CF" w:rsidP="00AF63EA">
            <w:pPr>
              <w:overflowPunct w:val="0"/>
              <w:autoSpaceDE w:val="0"/>
              <w:autoSpaceDN w:val="0"/>
              <w:adjustRightInd w:val="0"/>
              <w:rPr>
                <w:rFonts w:ascii="Arial" w:hAnsi="Arial" w:cs="Arial"/>
                <w:sz w:val="20"/>
              </w:rPr>
            </w:pPr>
            <w:r w:rsidRPr="00193514">
              <w:rPr>
                <w:rFonts w:ascii="Arial" w:hAnsi="Arial" w:cs="Arial"/>
                <w:b/>
                <w:sz w:val="20"/>
              </w:rPr>
              <w:t>Delež lastništva v %</w:t>
            </w:r>
          </w:p>
        </w:tc>
      </w:tr>
      <w:tr w:rsidR="008A11CF" w:rsidRPr="000571AF" w14:paraId="245C5DE9" w14:textId="77777777" w:rsidTr="00AF63EA">
        <w:trPr>
          <w:trHeight w:val="340"/>
        </w:trPr>
        <w:tc>
          <w:tcPr>
            <w:tcW w:w="534" w:type="dxa"/>
          </w:tcPr>
          <w:p w14:paraId="41671466" w14:textId="77777777" w:rsidR="008A11CF" w:rsidRPr="00BF40A8" w:rsidRDefault="008A11CF" w:rsidP="00AF63EA">
            <w:pPr>
              <w:overflowPunct w:val="0"/>
              <w:autoSpaceDE w:val="0"/>
              <w:autoSpaceDN w:val="0"/>
              <w:adjustRightInd w:val="0"/>
              <w:jc w:val="both"/>
              <w:rPr>
                <w:rFonts w:ascii="Arial" w:hAnsi="Arial" w:cs="Arial"/>
                <w:sz w:val="20"/>
              </w:rPr>
            </w:pPr>
            <w:r w:rsidRPr="00BF40A8">
              <w:rPr>
                <w:rFonts w:ascii="Arial" w:hAnsi="Arial" w:cs="Arial"/>
                <w:sz w:val="20"/>
              </w:rPr>
              <w:t>1</w:t>
            </w:r>
          </w:p>
        </w:tc>
        <w:tc>
          <w:tcPr>
            <w:tcW w:w="2976" w:type="dxa"/>
          </w:tcPr>
          <w:p w14:paraId="2A865224"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3969" w:type="dxa"/>
          </w:tcPr>
          <w:p w14:paraId="7E09F4AF"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1586" w:type="dxa"/>
          </w:tcPr>
          <w:p w14:paraId="5EFCD3F6" w14:textId="77777777" w:rsidR="008A11CF" w:rsidRPr="000571AF" w:rsidRDefault="008A11CF" w:rsidP="00AF63EA">
            <w:pPr>
              <w:overflowPunct w:val="0"/>
              <w:autoSpaceDE w:val="0"/>
              <w:autoSpaceDN w:val="0"/>
              <w:adjustRightInd w:val="0"/>
              <w:jc w:val="both"/>
              <w:rPr>
                <w:rFonts w:ascii="Arial" w:hAnsi="Arial" w:cs="Arial"/>
                <w:sz w:val="22"/>
                <w:szCs w:val="22"/>
              </w:rPr>
            </w:pPr>
          </w:p>
        </w:tc>
      </w:tr>
      <w:tr w:rsidR="008A11CF" w:rsidRPr="000571AF" w14:paraId="377B0C72" w14:textId="77777777" w:rsidTr="00AF63EA">
        <w:trPr>
          <w:trHeight w:val="340"/>
        </w:trPr>
        <w:tc>
          <w:tcPr>
            <w:tcW w:w="534" w:type="dxa"/>
          </w:tcPr>
          <w:p w14:paraId="068B6972" w14:textId="77777777" w:rsidR="008A11CF" w:rsidRPr="00BF40A8" w:rsidRDefault="008A11CF" w:rsidP="00AF63EA">
            <w:pPr>
              <w:overflowPunct w:val="0"/>
              <w:autoSpaceDE w:val="0"/>
              <w:autoSpaceDN w:val="0"/>
              <w:adjustRightInd w:val="0"/>
              <w:jc w:val="both"/>
              <w:rPr>
                <w:rFonts w:ascii="Arial" w:hAnsi="Arial" w:cs="Arial"/>
                <w:sz w:val="20"/>
              </w:rPr>
            </w:pPr>
            <w:r w:rsidRPr="00BF40A8">
              <w:rPr>
                <w:rFonts w:ascii="Arial" w:hAnsi="Arial" w:cs="Arial"/>
                <w:sz w:val="20"/>
              </w:rPr>
              <w:t>2</w:t>
            </w:r>
          </w:p>
        </w:tc>
        <w:tc>
          <w:tcPr>
            <w:tcW w:w="2976" w:type="dxa"/>
          </w:tcPr>
          <w:p w14:paraId="2D58FDED"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3969" w:type="dxa"/>
          </w:tcPr>
          <w:p w14:paraId="4A1239D3"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1586" w:type="dxa"/>
          </w:tcPr>
          <w:p w14:paraId="38412D7E" w14:textId="77777777" w:rsidR="008A11CF" w:rsidRPr="000571AF" w:rsidRDefault="008A11CF" w:rsidP="00AF63EA">
            <w:pPr>
              <w:overflowPunct w:val="0"/>
              <w:autoSpaceDE w:val="0"/>
              <w:autoSpaceDN w:val="0"/>
              <w:adjustRightInd w:val="0"/>
              <w:jc w:val="both"/>
              <w:rPr>
                <w:rFonts w:ascii="Arial" w:hAnsi="Arial" w:cs="Arial"/>
                <w:sz w:val="22"/>
                <w:szCs w:val="22"/>
              </w:rPr>
            </w:pPr>
          </w:p>
        </w:tc>
      </w:tr>
      <w:tr w:rsidR="008A11CF" w:rsidRPr="000571AF" w14:paraId="299CD98D" w14:textId="77777777" w:rsidTr="00AF63EA">
        <w:trPr>
          <w:trHeight w:val="340"/>
        </w:trPr>
        <w:tc>
          <w:tcPr>
            <w:tcW w:w="534" w:type="dxa"/>
          </w:tcPr>
          <w:p w14:paraId="06994ACF" w14:textId="77777777" w:rsidR="008A11CF" w:rsidRPr="000571AF" w:rsidRDefault="008A11CF" w:rsidP="00AF63EA">
            <w:pPr>
              <w:overflowPunct w:val="0"/>
              <w:autoSpaceDE w:val="0"/>
              <w:autoSpaceDN w:val="0"/>
              <w:adjustRightInd w:val="0"/>
              <w:jc w:val="both"/>
              <w:rPr>
                <w:rFonts w:ascii="Arial" w:hAnsi="Arial" w:cs="Arial"/>
                <w:sz w:val="22"/>
                <w:szCs w:val="22"/>
              </w:rPr>
            </w:pPr>
            <w:r w:rsidRPr="000571AF">
              <w:rPr>
                <w:rFonts w:ascii="Arial" w:hAnsi="Arial" w:cs="Arial"/>
                <w:sz w:val="22"/>
                <w:szCs w:val="22"/>
              </w:rPr>
              <w:t>…</w:t>
            </w:r>
          </w:p>
        </w:tc>
        <w:tc>
          <w:tcPr>
            <w:tcW w:w="2976" w:type="dxa"/>
          </w:tcPr>
          <w:p w14:paraId="41D78F10"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3969" w:type="dxa"/>
          </w:tcPr>
          <w:p w14:paraId="05982492"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1586" w:type="dxa"/>
          </w:tcPr>
          <w:p w14:paraId="38BF9AA7" w14:textId="77777777" w:rsidR="008A11CF" w:rsidRPr="000571AF" w:rsidRDefault="008A11CF" w:rsidP="00AF63EA">
            <w:pPr>
              <w:overflowPunct w:val="0"/>
              <w:autoSpaceDE w:val="0"/>
              <w:autoSpaceDN w:val="0"/>
              <w:adjustRightInd w:val="0"/>
              <w:jc w:val="both"/>
              <w:rPr>
                <w:rFonts w:ascii="Arial" w:hAnsi="Arial" w:cs="Arial"/>
                <w:sz w:val="22"/>
                <w:szCs w:val="22"/>
              </w:rPr>
            </w:pPr>
          </w:p>
        </w:tc>
      </w:tr>
    </w:tbl>
    <w:p w14:paraId="0152CABF" w14:textId="77777777" w:rsidR="008A11CF" w:rsidRPr="00193514" w:rsidRDefault="008A11CF" w:rsidP="008A11CF">
      <w:pPr>
        <w:overflowPunct w:val="0"/>
        <w:autoSpaceDE w:val="0"/>
        <w:autoSpaceDN w:val="0"/>
        <w:adjustRightInd w:val="0"/>
        <w:jc w:val="both"/>
        <w:rPr>
          <w:rFonts w:ascii="Arial" w:hAnsi="Arial" w:cs="Arial"/>
          <w:sz w:val="10"/>
          <w:szCs w:val="10"/>
        </w:rPr>
      </w:pPr>
    </w:p>
    <w:p w14:paraId="6038B0AA" w14:textId="77777777" w:rsidR="008A11CF" w:rsidRDefault="008A11CF" w:rsidP="008A11CF">
      <w:pPr>
        <w:overflowPunct w:val="0"/>
        <w:autoSpaceDE w:val="0"/>
        <w:autoSpaceDN w:val="0"/>
        <w:adjustRightInd w:val="0"/>
        <w:jc w:val="both"/>
        <w:rPr>
          <w:rFonts w:ascii="Arial" w:hAnsi="Arial" w:cs="Arial"/>
          <w:sz w:val="22"/>
          <w:szCs w:val="22"/>
        </w:rPr>
      </w:pPr>
      <w:r>
        <w:rPr>
          <w:rFonts w:ascii="Arial" w:hAnsi="Arial" w:cs="Arial"/>
          <w:sz w:val="22"/>
          <w:szCs w:val="22"/>
        </w:rPr>
        <w:t xml:space="preserve">V zgornji tabeli sem kot fizične osebe – udeležence v lastništvu </w:t>
      </w:r>
      <w:r w:rsidRPr="00DB1285">
        <w:rPr>
          <w:rFonts w:ascii="Arial" w:hAnsi="Arial" w:cs="Arial"/>
          <w:sz w:val="22"/>
          <w:szCs w:val="22"/>
        </w:rPr>
        <w:t xml:space="preserve">gospodarskega subjekta </w:t>
      </w:r>
      <w:r>
        <w:rPr>
          <w:rFonts w:ascii="Arial" w:hAnsi="Arial" w:cs="Arial"/>
          <w:sz w:val="22"/>
          <w:szCs w:val="22"/>
        </w:rPr>
        <w:t>navedel:</w:t>
      </w:r>
    </w:p>
    <w:p w14:paraId="79DE5B32" w14:textId="77777777" w:rsidR="008A11CF" w:rsidRDefault="008A11CF" w:rsidP="008A11CF">
      <w:pPr>
        <w:numPr>
          <w:ilvl w:val="0"/>
          <w:numId w:val="23"/>
        </w:numPr>
        <w:overflowPunct w:val="0"/>
        <w:autoSpaceDE w:val="0"/>
        <w:autoSpaceDN w:val="0"/>
        <w:adjustRightInd w:val="0"/>
        <w:jc w:val="both"/>
        <w:rPr>
          <w:rFonts w:ascii="Arial" w:hAnsi="Arial" w:cs="Arial"/>
          <w:sz w:val="22"/>
          <w:szCs w:val="22"/>
        </w:rPr>
      </w:pPr>
      <w:r>
        <w:rPr>
          <w:rFonts w:ascii="Arial" w:hAnsi="Arial" w:cs="Arial"/>
          <w:sz w:val="22"/>
          <w:szCs w:val="22"/>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625D98FA" w14:textId="77777777" w:rsidR="008A11CF" w:rsidRDefault="008A11CF" w:rsidP="008A11CF">
      <w:pPr>
        <w:numPr>
          <w:ilvl w:val="0"/>
          <w:numId w:val="23"/>
        </w:numPr>
        <w:overflowPunct w:val="0"/>
        <w:autoSpaceDE w:val="0"/>
        <w:autoSpaceDN w:val="0"/>
        <w:adjustRightInd w:val="0"/>
        <w:jc w:val="both"/>
        <w:rPr>
          <w:rFonts w:ascii="Arial" w:hAnsi="Arial" w:cs="Arial"/>
          <w:sz w:val="22"/>
          <w:szCs w:val="22"/>
        </w:rPr>
      </w:pPr>
      <w:r>
        <w:rPr>
          <w:rFonts w:ascii="Arial" w:hAnsi="Arial" w:cs="Arial"/>
          <w:sz w:val="22"/>
          <w:szCs w:val="22"/>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3BC2ACED" w14:textId="77777777" w:rsidR="008A11CF" w:rsidRDefault="008A11CF" w:rsidP="008A11CF">
      <w:pPr>
        <w:overflowPunct w:val="0"/>
        <w:autoSpaceDE w:val="0"/>
        <w:autoSpaceDN w:val="0"/>
        <w:adjustRightInd w:val="0"/>
        <w:jc w:val="both"/>
        <w:rPr>
          <w:rFonts w:ascii="Arial" w:hAnsi="Arial" w:cs="Arial"/>
          <w:sz w:val="22"/>
          <w:szCs w:val="22"/>
        </w:rPr>
      </w:pPr>
    </w:p>
    <w:p w14:paraId="3670CE79" w14:textId="77777777" w:rsidR="008A11CF" w:rsidRPr="00E960B3" w:rsidRDefault="008A11CF" w:rsidP="008A11CF">
      <w:pPr>
        <w:numPr>
          <w:ilvl w:val="0"/>
          <w:numId w:val="24"/>
        </w:numPr>
        <w:overflowPunct w:val="0"/>
        <w:autoSpaceDE w:val="0"/>
        <w:autoSpaceDN w:val="0"/>
        <w:adjustRightInd w:val="0"/>
        <w:ind w:left="284"/>
        <w:jc w:val="both"/>
        <w:rPr>
          <w:rFonts w:ascii="Arial" w:hAnsi="Arial" w:cs="Arial"/>
          <w:b/>
          <w:bCs/>
          <w:sz w:val="22"/>
          <w:szCs w:val="22"/>
        </w:rPr>
      </w:pPr>
      <w:r w:rsidRPr="00E960B3">
        <w:rPr>
          <w:rFonts w:ascii="Arial" w:hAnsi="Arial" w:cs="Arial"/>
          <w:b/>
          <w:bCs/>
          <w:sz w:val="22"/>
          <w:szCs w:val="22"/>
        </w:rPr>
        <w:t xml:space="preserve">Podatki o udeležbi pravnih oseb v lastništvu </w:t>
      </w:r>
      <w:r w:rsidRPr="00DB1285">
        <w:rPr>
          <w:rFonts w:ascii="Arial" w:hAnsi="Arial" w:cs="Arial"/>
          <w:b/>
          <w:bCs/>
          <w:sz w:val="22"/>
          <w:szCs w:val="22"/>
        </w:rPr>
        <w:t>gospodarskega subjekta</w:t>
      </w:r>
      <w:r w:rsidRPr="00E960B3">
        <w:rPr>
          <w:rFonts w:ascii="Arial" w:hAnsi="Arial" w:cs="Arial"/>
          <w:b/>
          <w:bCs/>
          <w:sz w:val="22"/>
          <w:szCs w:val="22"/>
        </w:rPr>
        <w:t>:</w:t>
      </w:r>
    </w:p>
    <w:p w14:paraId="20ADD1A6" w14:textId="77777777" w:rsidR="008A11CF" w:rsidRDefault="008A11CF" w:rsidP="008A11CF">
      <w:pPr>
        <w:overflowPunct w:val="0"/>
        <w:autoSpaceDE w:val="0"/>
        <w:autoSpaceDN w:val="0"/>
        <w:adjustRightInd w:val="0"/>
        <w:ind w:left="-76"/>
        <w:jc w:val="both"/>
        <w:rPr>
          <w:rFonts w:ascii="Arial" w:hAnsi="Arial" w:cs="Arial"/>
          <w:sz w:val="22"/>
          <w:szCs w:val="22"/>
        </w:rPr>
      </w:pPr>
    </w:p>
    <w:p w14:paraId="4750910A" w14:textId="77777777" w:rsidR="008A11CF" w:rsidRPr="00193514" w:rsidRDefault="008A11CF" w:rsidP="008A11CF">
      <w:pPr>
        <w:overflowPunct w:val="0"/>
        <w:autoSpaceDE w:val="0"/>
        <w:autoSpaceDN w:val="0"/>
        <w:adjustRightInd w:val="0"/>
        <w:ind w:left="-76"/>
        <w:jc w:val="both"/>
        <w:rPr>
          <w:rFonts w:ascii="Arial" w:hAnsi="Arial" w:cs="Arial"/>
          <w:sz w:val="22"/>
          <w:szCs w:val="22"/>
        </w:rPr>
      </w:pPr>
      <w:r w:rsidRPr="00193514">
        <w:rPr>
          <w:rFonts w:ascii="Arial" w:hAnsi="Arial" w:cs="Arial"/>
          <w:sz w:val="22"/>
          <w:szCs w:val="22"/>
        </w:rPr>
        <w:t xml:space="preserve">Spodaj podpisani </w:t>
      </w:r>
      <w:r>
        <w:rPr>
          <w:rFonts w:ascii="Arial" w:hAnsi="Arial" w:cs="Arial"/>
          <w:sz w:val="22"/>
          <w:szCs w:val="22"/>
        </w:rPr>
        <w:t xml:space="preserve">zakoniti </w:t>
      </w:r>
      <w:r w:rsidRPr="00193514">
        <w:rPr>
          <w:rFonts w:ascii="Arial" w:hAnsi="Arial" w:cs="Arial"/>
          <w:sz w:val="22"/>
          <w:szCs w:val="22"/>
        </w:rPr>
        <w:t xml:space="preserve">zastopnik izjavljam, da so pri lastništvu zgoraj navedenega </w:t>
      </w:r>
      <w:r w:rsidRPr="00DB1285">
        <w:rPr>
          <w:rFonts w:ascii="Arial" w:hAnsi="Arial" w:cs="Arial"/>
          <w:sz w:val="22"/>
          <w:szCs w:val="22"/>
        </w:rPr>
        <w:t xml:space="preserve">gospodarskega subjekta </w:t>
      </w:r>
      <w:r w:rsidRPr="00193514">
        <w:rPr>
          <w:rFonts w:ascii="Arial" w:hAnsi="Arial" w:cs="Arial"/>
          <w:sz w:val="22"/>
          <w:szCs w:val="22"/>
        </w:rPr>
        <w:t>udeležen</w:t>
      </w:r>
      <w:r>
        <w:rPr>
          <w:rFonts w:ascii="Arial" w:hAnsi="Arial" w:cs="Arial"/>
          <w:sz w:val="22"/>
          <w:szCs w:val="22"/>
        </w:rPr>
        <w:t xml:space="preserve">e naslednje </w:t>
      </w:r>
      <w:r w:rsidRPr="00193514">
        <w:rPr>
          <w:rFonts w:ascii="Arial" w:hAnsi="Arial" w:cs="Arial"/>
          <w:sz w:val="22"/>
          <w:szCs w:val="22"/>
        </w:rPr>
        <w:t>pravne osebe:</w:t>
      </w:r>
    </w:p>
    <w:p w14:paraId="78D90E43" w14:textId="77777777" w:rsidR="008A11CF" w:rsidRPr="00193514" w:rsidRDefault="008A11CF" w:rsidP="008A11CF">
      <w:pPr>
        <w:overflowPunct w:val="0"/>
        <w:autoSpaceDE w:val="0"/>
        <w:autoSpaceDN w:val="0"/>
        <w:adjustRightInd w:val="0"/>
        <w:jc w:val="both"/>
        <w:rPr>
          <w:rFonts w:ascii="Arial" w:hAnsi="Arial" w:cs="Arial"/>
          <w:sz w:val="10"/>
          <w:szCs w:val="10"/>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top w:w="57" w:type="dxa"/>
        </w:tblCellMar>
        <w:tblLook w:val="04A0" w:firstRow="1" w:lastRow="0" w:firstColumn="1" w:lastColumn="0" w:noHBand="0" w:noVBand="1"/>
      </w:tblPr>
      <w:tblGrid>
        <w:gridCol w:w="534"/>
        <w:gridCol w:w="2976"/>
        <w:gridCol w:w="3969"/>
        <w:gridCol w:w="1586"/>
      </w:tblGrid>
      <w:tr w:rsidR="008A11CF" w:rsidRPr="000571AF" w14:paraId="2E6F5D71" w14:textId="77777777" w:rsidTr="00AF63EA">
        <w:trPr>
          <w:trHeight w:val="507"/>
        </w:trPr>
        <w:tc>
          <w:tcPr>
            <w:tcW w:w="534" w:type="dxa"/>
            <w:shd w:val="clear" w:color="auto" w:fill="83CAEB"/>
            <w:vAlign w:val="center"/>
          </w:tcPr>
          <w:p w14:paraId="3A05142E" w14:textId="77777777" w:rsidR="008A11CF" w:rsidRPr="00193514" w:rsidRDefault="008A11CF" w:rsidP="00AF63EA">
            <w:pPr>
              <w:overflowPunct w:val="0"/>
              <w:autoSpaceDE w:val="0"/>
              <w:autoSpaceDN w:val="0"/>
              <w:adjustRightInd w:val="0"/>
              <w:rPr>
                <w:rFonts w:ascii="Arial" w:hAnsi="Arial" w:cs="Arial"/>
                <w:sz w:val="20"/>
              </w:rPr>
            </w:pPr>
            <w:r>
              <w:rPr>
                <w:rFonts w:ascii="Arial" w:hAnsi="Arial" w:cs="Arial"/>
                <w:b/>
                <w:sz w:val="20"/>
              </w:rPr>
              <w:t>Š</w:t>
            </w:r>
            <w:r w:rsidRPr="00193514">
              <w:rPr>
                <w:rFonts w:ascii="Arial" w:hAnsi="Arial" w:cs="Arial"/>
                <w:b/>
                <w:sz w:val="20"/>
              </w:rPr>
              <w:t>t.</w:t>
            </w:r>
          </w:p>
        </w:tc>
        <w:tc>
          <w:tcPr>
            <w:tcW w:w="2976" w:type="dxa"/>
            <w:shd w:val="clear" w:color="auto" w:fill="83CAEB"/>
            <w:vAlign w:val="center"/>
          </w:tcPr>
          <w:p w14:paraId="6FE3FBA7" w14:textId="77777777" w:rsidR="008A11CF" w:rsidRPr="00193514" w:rsidRDefault="008A11CF" w:rsidP="00AF63EA">
            <w:pPr>
              <w:overflowPunct w:val="0"/>
              <w:autoSpaceDE w:val="0"/>
              <w:autoSpaceDN w:val="0"/>
              <w:adjustRightInd w:val="0"/>
              <w:rPr>
                <w:rFonts w:ascii="Arial" w:hAnsi="Arial" w:cs="Arial"/>
                <w:sz w:val="20"/>
              </w:rPr>
            </w:pPr>
            <w:r w:rsidRPr="00193514">
              <w:rPr>
                <w:rFonts w:ascii="Arial" w:hAnsi="Arial" w:cs="Arial"/>
                <w:b/>
                <w:sz w:val="20"/>
              </w:rPr>
              <w:t>Naziv</w:t>
            </w:r>
            <w:r>
              <w:rPr>
                <w:rFonts w:ascii="Arial" w:hAnsi="Arial" w:cs="Arial"/>
                <w:b/>
                <w:sz w:val="20"/>
              </w:rPr>
              <w:t xml:space="preserve"> pravne osebe</w:t>
            </w:r>
            <w:r w:rsidRPr="00193514">
              <w:rPr>
                <w:rFonts w:ascii="Arial" w:hAnsi="Arial" w:cs="Arial"/>
                <w:b/>
                <w:sz w:val="20"/>
              </w:rPr>
              <w:t>:</w:t>
            </w:r>
          </w:p>
        </w:tc>
        <w:tc>
          <w:tcPr>
            <w:tcW w:w="3969" w:type="dxa"/>
            <w:shd w:val="clear" w:color="auto" w:fill="83CAEB"/>
            <w:vAlign w:val="center"/>
          </w:tcPr>
          <w:p w14:paraId="183A38CC" w14:textId="77777777" w:rsidR="008A11CF" w:rsidRPr="00193514" w:rsidRDefault="008A11CF" w:rsidP="00AF63EA">
            <w:pPr>
              <w:overflowPunct w:val="0"/>
              <w:autoSpaceDE w:val="0"/>
              <w:autoSpaceDN w:val="0"/>
              <w:adjustRightInd w:val="0"/>
              <w:rPr>
                <w:rFonts w:ascii="Arial" w:hAnsi="Arial" w:cs="Arial"/>
                <w:sz w:val="20"/>
              </w:rPr>
            </w:pPr>
            <w:r w:rsidRPr="00193514">
              <w:rPr>
                <w:rFonts w:ascii="Arial" w:hAnsi="Arial" w:cs="Arial"/>
                <w:b/>
                <w:sz w:val="20"/>
              </w:rPr>
              <w:t>Sedež</w:t>
            </w:r>
            <w:r>
              <w:rPr>
                <w:rFonts w:ascii="Arial" w:hAnsi="Arial" w:cs="Arial"/>
                <w:b/>
                <w:sz w:val="20"/>
              </w:rPr>
              <w:t xml:space="preserve"> pravne osebe</w:t>
            </w:r>
            <w:r w:rsidRPr="00193514">
              <w:rPr>
                <w:rFonts w:ascii="Arial" w:hAnsi="Arial" w:cs="Arial"/>
                <w:b/>
                <w:sz w:val="20"/>
              </w:rPr>
              <w:t>:</w:t>
            </w:r>
          </w:p>
        </w:tc>
        <w:tc>
          <w:tcPr>
            <w:tcW w:w="1586" w:type="dxa"/>
            <w:shd w:val="clear" w:color="auto" w:fill="83CAEB"/>
            <w:vAlign w:val="center"/>
          </w:tcPr>
          <w:p w14:paraId="0CA198CB" w14:textId="77777777" w:rsidR="008A11CF" w:rsidRPr="00193514" w:rsidRDefault="008A11CF" w:rsidP="00AF63EA">
            <w:pPr>
              <w:overflowPunct w:val="0"/>
              <w:autoSpaceDE w:val="0"/>
              <w:autoSpaceDN w:val="0"/>
              <w:adjustRightInd w:val="0"/>
              <w:rPr>
                <w:rFonts w:ascii="Arial" w:hAnsi="Arial" w:cs="Arial"/>
                <w:sz w:val="20"/>
              </w:rPr>
            </w:pPr>
            <w:r w:rsidRPr="00193514">
              <w:rPr>
                <w:rFonts w:ascii="Arial" w:hAnsi="Arial" w:cs="Arial"/>
                <w:b/>
                <w:sz w:val="20"/>
              </w:rPr>
              <w:t>Delež lastništva v %</w:t>
            </w:r>
          </w:p>
        </w:tc>
      </w:tr>
      <w:tr w:rsidR="008A11CF" w:rsidRPr="000571AF" w14:paraId="5B20CDF6" w14:textId="77777777" w:rsidTr="00AF63EA">
        <w:trPr>
          <w:trHeight w:val="340"/>
        </w:trPr>
        <w:tc>
          <w:tcPr>
            <w:tcW w:w="534" w:type="dxa"/>
          </w:tcPr>
          <w:p w14:paraId="01608CA6" w14:textId="77777777" w:rsidR="008A11CF" w:rsidRPr="00BF40A8" w:rsidRDefault="008A11CF" w:rsidP="00AF63EA">
            <w:pPr>
              <w:overflowPunct w:val="0"/>
              <w:autoSpaceDE w:val="0"/>
              <w:autoSpaceDN w:val="0"/>
              <w:adjustRightInd w:val="0"/>
              <w:jc w:val="both"/>
              <w:rPr>
                <w:rFonts w:ascii="Arial" w:hAnsi="Arial" w:cs="Arial"/>
                <w:sz w:val="20"/>
              </w:rPr>
            </w:pPr>
            <w:r w:rsidRPr="00BF40A8">
              <w:rPr>
                <w:rFonts w:ascii="Arial" w:hAnsi="Arial" w:cs="Arial"/>
                <w:sz w:val="20"/>
              </w:rPr>
              <w:t>1</w:t>
            </w:r>
          </w:p>
        </w:tc>
        <w:tc>
          <w:tcPr>
            <w:tcW w:w="2976" w:type="dxa"/>
          </w:tcPr>
          <w:p w14:paraId="7000728D"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3969" w:type="dxa"/>
          </w:tcPr>
          <w:p w14:paraId="5C37788B"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1586" w:type="dxa"/>
          </w:tcPr>
          <w:p w14:paraId="57185279" w14:textId="77777777" w:rsidR="008A11CF" w:rsidRPr="000571AF" w:rsidRDefault="008A11CF" w:rsidP="00AF63EA">
            <w:pPr>
              <w:overflowPunct w:val="0"/>
              <w:autoSpaceDE w:val="0"/>
              <w:autoSpaceDN w:val="0"/>
              <w:adjustRightInd w:val="0"/>
              <w:jc w:val="both"/>
              <w:rPr>
                <w:rFonts w:ascii="Arial" w:hAnsi="Arial" w:cs="Arial"/>
                <w:sz w:val="22"/>
                <w:szCs w:val="22"/>
              </w:rPr>
            </w:pPr>
          </w:p>
        </w:tc>
      </w:tr>
      <w:tr w:rsidR="008A11CF" w:rsidRPr="000571AF" w14:paraId="5C275FAA" w14:textId="77777777" w:rsidTr="00AF63EA">
        <w:trPr>
          <w:trHeight w:val="340"/>
        </w:trPr>
        <w:tc>
          <w:tcPr>
            <w:tcW w:w="534" w:type="dxa"/>
          </w:tcPr>
          <w:p w14:paraId="148A46B0" w14:textId="77777777" w:rsidR="008A11CF" w:rsidRPr="00BF40A8" w:rsidRDefault="008A11CF" w:rsidP="00AF63EA">
            <w:pPr>
              <w:overflowPunct w:val="0"/>
              <w:autoSpaceDE w:val="0"/>
              <w:autoSpaceDN w:val="0"/>
              <w:adjustRightInd w:val="0"/>
              <w:jc w:val="both"/>
              <w:rPr>
                <w:rFonts w:ascii="Arial" w:hAnsi="Arial" w:cs="Arial"/>
                <w:sz w:val="20"/>
              </w:rPr>
            </w:pPr>
            <w:r w:rsidRPr="00BF40A8">
              <w:rPr>
                <w:rFonts w:ascii="Arial" w:hAnsi="Arial" w:cs="Arial"/>
                <w:sz w:val="20"/>
              </w:rPr>
              <w:t>2</w:t>
            </w:r>
          </w:p>
        </w:tc>
        <w:tc>
          <w:tcPr>
            <w:tcW w:w="2976" w:type="dxa"/>
          </w:tcPr>
          <w:p w14:paraId="17C68C21"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3969" w:type="dxa"/>
          </w:tcPr>
          <w:p w14:paraId="36FA9EB0"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1586" w:type="dxa"/>
          </w:tcPr>
          <w:p w14:paraId="47A69177" w14:textId="77777777" w:rsidR="008A11CF" w:rsidRPr="000571AF" w:rsidRDefault="008A11CF" w:rsidP="00AF63EA">
            <w:pPr>
              <w:overflowPunct w:val="0"/>
              <w:autoSpaceDE w:val="0"/>
              <w:autoSpaceDN w:val="0"/>
              <w:adjustRightInd w:val="0"/>
              <w:jc w:val="both"/>
              <w:rPr>
                <w:rFonts w:ascii="Arial" w:hAnsi="Arial" w:cs="Arial"/>
                <w:sz w:val="22"/>
                <w:szCs w:val="22"/>
              </w:rPr>
            </w:pPr>
          </w:p>
        </w:tc>
      </w:tr>
      <w:tr w:rsidR="008A11CF" w:rsidRPr="000571AF" w14:paraId="3D1B3EF1" w14:textId="77777777" w:rsidTr="00AF63EA">
        <w:trPr>
          <w:trHeight w:val="340"/>
        </w:trPr>
        <w:tc>
          <w:tcPr>
            <w:tcW w:w="534" w:type="dxa"/>
          </w:tcPr>
          <w:p w14:paraId="6D8DEA00" w14:textId="77777777" w:rsidR="008A11CF" w:rsidRPr="000571AF" w:rsidRDefault="008A11CF" w:rsidP="00AF63EA">
            <w:pPr>
              <w:overflowPunct w:val="0"/>
              <w:autoSpaceDE w:val="0"/>
              <w:autoSpaceDN w:val="0"/>
              <w:adjustRightInd w:val="0"/>
              <w:jc w:val="both"/>
              <w:rPr>
                <w:rFonts w:ascii="Arial" w:hAnsi="Arial" w:cs="Arial"/>
                <w:sz w:val="22"/>
                <w:szCs w:val="22"/>
              </w:rPr>
            </w:pPr>
            <w:r w:rsidRPr="000571AF">
              <w:rPr>
                <w:rFonts w:ascii="Arial" w:hAnsi="Arial" w:cs="Arial"/>
                <w:sz w:val="22"/>
                <w:szCs w:val="22"/>
              </w:rPr>
              <w:lastRenderedPageBreak/>
              <w:t>…</w:t>
            </w:r>
          </w:p>
        </w:tc>
        <w:tc>
          <w:tcPr>
            <w:tcW w:w="2976" w:type="dxa"/>
          </w:tcPr>
          <w:p w14:paraId="7856FBC1"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3969" w:type="dxa"/>
          </w:tcPr>
          <w:p w14:paraId="3C0521C3"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1586" w:type="dxa"/>
          </w:tcPr>
          <w:p w14:paraId="2BECF90D" w14:textId="77777777" w:rsidR="008A11CF" w:rsidRPr="000571AF" w:rsidRDefault="008A11CF" w:rsidP="00AF63EA">
            <w:pPr>
              <w:overflowPunct w:val="0"/>
              <w:autoSpaceDE w:val="0"/>
              <w:autoSpaceDN w:val="0"/>
              <w:adjustRightInd w:val="0"/>
              <w:jc w:val="both"/>
              <w:rPr>
                <w:rFonts w:ascii="Arial" w:hAnsi="Arial" w:cs="Arial"/>
                <w:sz w:val="22"/>
                <w:szCs w:val="22"/>
              </w:rPr>
            </w:pPr>
          </w:p>
        </w:tc>
      </w:tr>
    </w:tbl>
    <w:p w14:paraId="594A6782" w14:textId="77777777" w:rsidR="008A11CF" w:rsidRPr="00193514" w:rsidRDefault="008A11CF" w:rsidP="008A11CF">
      <w:pPr>
        <w:overflowPunct w:val="0"/>
        <w:autoSpaceDE w:val="0"/>
        <w:autoSpaceDN w:val="0"/>
        <w:adjustRightInd w:val="0"/>
        <w:jc w:val="both"/>
        <w:rPr>
          <w:rFonts w:ascii="Arial" w:hAnsi="Arial" w:cs="Arial"/>
          <w:sz w:val="10"/>
          <w:szCs w:val="10"/>
        </w:rPr>
      </w:pPr>
    </w:p>
    <w:p w14:paraId="1671DCC4" w14:textId="77777777" w:rsidR="008A11CF" w:rsidRDefault="008A11CF" w:rsidP="008A11CF">
      <w:pPr>
        <w:overflowPunct w:val="0"/>
        <w:autoSpaceDE w:val="0"/>
        <w:autoSpaceDN w:val="0"/>
        <w:adjustRightInd w:val="0"/>
        <w:jc w:val="both"/>
        <w:rPr>
          <w:rFonts w:ascii="Arial" w:hAnsi="Arial" w:cs="Arial"/>
          <w:sz w:val="22"/>
          <w:szCs w:val="22"/>
        </w:rPr>
      </w:pPr>
    </w:p>
    <w:p w14:paraId="292F0C51" w14:textId="77777777" w:rsidR="008A11CF" w:rsidRPr="00E960B3" w:rsidRDefault="008A11CF" w:rsidP="008A11CF">
      <w:pPr>
        <w:numPr>
          <w:ilvl w:val="0"/>
          <w:numId w:val="24"/>
        </w:numPr>
        <w:overflowPunct w:val="0"/>
        <w:autoSpaceDE w:val="0"/>
        <w:autoSpaceDN w:val="0"/>
        <w:adjustRightInd w:val="0"/>
        <w:ind w:left="284"/>
        <w:jc w:val="both"/>
        <w:rPr>
          <w:rFonts w:ascii="Arial" w:hAnsi="Arial" w:cs="Arial"/>
          <w:b/>
          <w:bCs/>
          <w:sz w:val="22"/>
          <w:szCs w:val="22"/>
        </w:rPr>
      </w:pPr>
      <w:r w:rsidRPr="00E960B3">
        <w:rPr>
          <w:rFonts w:ascii="Arial" w:hAnsi="Arial" w:cs="Arial"/>
          <w:b/>
          <w:bCs/>
          <w:sz w:val="22"/>
          <w:szCs w:val="22"/>
        </w:rPr>
        <w:t xml:space="preserve">Podatki o družbah, za katere se po določbah zakona, ki ureja gospodarske družbe, šteje, da so povezane družbe </w:t>
      </w:r>
      <w:r>
        <w:rPr>
          <w:rFonts w:ascii="Arial" w:hAnsi="Arial" w:cs="Arial"/>
          <w:b/>
          <w:bCs/>
          <w:sz w:val="22"/>
          <w:szCs w:val="22"/>
        </w:rPr>
        <w:t xml:space="preserve">z </w:t>
      </w:r>
      <w:r w:rsidRPr="00DB1285">
        <w:rPr>
          <w:rFonts w:ascii="Arial" w:hAnsi="Arial" w:cs="Arial"/>
          <w:b/>
          <w:bCs/>
          <w:sz w:val="22"/>
          <w:szCs w:val="22"/>
        </w:rPr>
        <w:t>gospodarsk</w:t>
      </w:r>
      <w:r>
        <w:rPr>
          <w:rFonts w:ascii="Arial" w:hAnsi="Arial" w:cs="Arial"/>
          <w:b/>
          <w:bCs/>
          <w:sz w:val="22"/>
          <w:szCs w:val="22"/>
        </w:rPr>
        <w:t>im</w:t>
      </w:r>
      <w:r w:rsidRPr="00DB1285">
        <w:rPr>
          <w:rFonts w:ascii="Arial" w:hAnsi="Arial" w:cs="Arial"/>
          <w:b/>
          <w:bCs/>
          <w:sz w:val="22"/>
          <w:szCs w:val="22"/>
        </w:rPr>
        <w:t xml:space="preserve"> subjekt</w:t>
      </w:r>
      <w:r>
        <w:rPr>
          <w:rFonts w:ascii="Arial" w:hAnsi="Arial" w:cs="Arial"/>
          <w:b/>
          <w:bCs/>
          <w:sz w:val="22"/>
          <w:szCs w:val="22"/>
        </w:rPr>
        <w:t>om</w:t>
      </w:r>
    </w:p>
    <w:p w14:paraId="0CF85359" w14:textId="77777777" w:rsidR="008A11CF" w:rsidRDefault="008A11CF" w:rsidP="008A11CF">
      <w:pPr>
        <w:overflowPunct w:val="0"/>
        <w:autoSpaceDE w:val="0"/>
        <w:autoSpaceDN w:val="0"/>
        <w:adjustRightInd w:val="0"/>
        <w:ind w:left="-76"/>
        <w:jc w:val="both"/>
        <w:rPr>
          <w:rFonts w:ascii="Arial" w:hAnsi="Arial" w:cs="Arial"/>
          <w:sz w:val="22"/>
          <w:szCs w:val="22"/>
        </w:rPr>
      </w:pPr>
    </w:p>
    <w:p w14:paraId="2DA24198" w14:textId="77777777" w:rsidR="008A11CF" w:rsidRPr="00193514" w:rsidRDefault="008A11CF" w:rsidP="008A11CF">
      <w:pPr>
        <w:overflowPunct w:val="0"/>
        <w:autoSpaceDE w:val="0"/>
        <w:autoSpaceDN w:val="0"/>
        <w:adjustRightInd w:val="0"/>
        <w:ind w:left="-76"/>
        <w:jc w:val="both"/>
        <w:rPr>
          <w:rFonts w:ascii="Arial" w:hAnsi="Arial" w:cs="Arial"/>
          <w:sz w:val="22"/>
          <w:szCs w:val="22"/>
        </w:rPr>
      </w:pPr>
      <w:r w:rsidRPr="00193514">
        <w:rPr>
          <w:rFonts w:ascii="Arial" w:hAnsi="Arial" w:cs="Arial"/>
          <w:sz w:val="22"/>
          <w:szCs w:val="22"/>
        </w:rPr>
        <w:t xml:space="preserve">Spodaj podpisani </w:t>
      </w:r>
      <w:r>
        <w:rPr>
          <w:rFonts w:ascii="Arial" w:hAnsi="Arial" w:cs="Arial"/>
          <w:sz w:val="22"/>
          <w:szCs w:val="22"/>
        </w:rPr>
        <w:t xml:space="preserve">zakoniti </w:t>
      </w:r>
      <w:r w:rsidRPr="00193514">
        <w:rPr>
          <w:rFonts w:ascii="Arial" w:hAnsi="Arial" w:cs="Arial"/>
          <w:sz w:val="22"/>
          <w:szCs w:val="22"/>
        </w:rPr>
        <w:t xml:space="preserve">zastopnik izjavljam, da so skladno z določbami zakona, ki ureja gospodarske družbe, povezane družbe z zgoraj navedenim </w:t>
      </w:r>
      <w:r w:rsidRPr="00DB1285">
        <w:rPr>
          <w:rFonts w:ascii="Arial" w:hAnsi="Arial" w:cs="Arial"/>
          <w:sz w:val="22"/>
          <w:szCs w:val="22"/>
        </w:rPr>
        <w:t>gospodarsk</w:t>
      </w:r>
      <w:r>
        <w:rPr>
          <w:rFonts w:ascii="Arial" w:hAnsi="Arial" w:cs="Arial"/>
          <w:sz w:val="22"/>
          <w:szCs w:val="22"/>
        </w:rPr>
        <w:t>im</w:t>
      </w:r>
      <w:r w:rsidRPr="00DB1285">
        <w:rPr>
          <w:rFonts w:ascii="Arial" w:hAnsi="Arial" w:cs="Arial"/>
          <w:sz w:val="22"/>
          <w:szCs w:val="22"/>
        </w:rPr>
        <w:t xml:space="preserve"> subjekt</w:t>
      </w:r>
      <w:r>
        <w:rPr>
          <w:rFonts w:ascii="Arial" w:hAnsi="Arial" w:cs="Arial"/>
          <w:sz w:val="22"/>
          <w:szCs w:val="22"/>
        </w:rPr>
        <w:t>om</w:t>
      </w:r>
      <w:r w:rsidRPr="00193514">
        <w:rPr>
          <w:rFonts w:ascii="Arial" w:hAnsi="Arial" w:cs="Arial"/>
          <w:sz w:val="22"/>
          <w:szCs w:val="22"/>
        </w:rPr>
        <w:t>, naslednji gospodarski subjekti:</w:t>
      </w:r>
    </w:p>
    <w:p w14:paraId="44BB29E7" w14:textId="77777777" w:rsidR="008A11CF" w:rsidRPr="00193514" w:rsidRDefault="008A11CF" w:rsidP="008A11CF">
      <w:pPr>
        <w:overflowPunct w:val="0"/>
        <w:autoSpaceDE w:val="0"/>
        <w:autoSpaceDN w:val="0"/>
        <w:adjustRightInd w:val="0"/>
        <w:jc w:val="both"/>
        <w:rPr>
          <w:rFonts w:ascii="Arial" w:hAnsi="Arial" w:cs="Arial"/>
          <w:sz w:val="10"/>
          <w:szCs w:val="10"/>
        </w:rPr>
      </w:pPr>
    </w:p>
    <w:tbl>
      <w:tblPr>
        <w:tblW w:w="9067"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top w:w="108" w:type="dxa"/>
          <w:bottom w:w="108" w:type="dxa"/>
        </w:tblCellMar>
        <w:tblLook w:val="04A0" w:firstRow="1" w:lastRow="0" w:firstColumn="1" w:lastColumn="0" w:noHBand="0" w:noVBand="1"/>
      </w:tblPr>
      <w:tblGrid>
        <w:gridCol w:w="534"/>
        <w:gridCol w:w="3107"/>
        <w:gridCol w:w="3413"/>
        <w:gridCol w:w="2013"/>
      </w:tblGrid>
      <w:tr w:rsidR="008A11CF" w:rsidRPr="00BF40A8" w14:paraId="6A051F0E" w14:textId="77777777" w:rsidTr="00AF63EA">
        <w:trPr>
          <w:trHeight w:val="79"/>
        </w:trPr>
        <w:tc>
          <w:tcPr>
            <w:tcW w:w="534" w:type="dxa"/>
            <w:shd w:val="clear" w:color="auto" w:fill="83CAEB"/>
            <w:vAlign w:val="center"/>
          </w:tcPr>
          <w:p w14:paraId="5B4359E9" w14:textId="77777777" w:rsidR="008A11CF" w:rsidRPr="00193514" w:rsidRDefault="008A11CF" w:rsidP="00AF63EA">
            <w:pPr>
              <w:overflowPunct w:val="0"/>
              <w:autoSpaceDE w:val="0"/>
              <w:autoSpaceDN w:val="0"/>
              <w:adjustRightInd w:val="0"/>
              <w:rPr>
                <w:rFonts w:ascii="Arial" w:hAnsi="Arial" w:cs="Arial"/>
                <w:b/>
                <w:sz w:val="20"/>
              </w:rPr>
            </w:pPr>
            <w:r w:rsidRPr="00193514">
              <w:rPr>
                <w:rFonts w:ascii="Arial" w:hAnsi="Arial" w:cs="Arial"/>
                <w:b/>
                <w:sz w:val="20"/>
              </w:rPr>
              <w:t>Št.</w:t>
            </w:r>
          </w:p>
        </w:tc>
        <w:tc>
          <w:tcPr>
            <w:tcW w:w="3107" w:type="dxa"/>
            <w:shd w:val="clear" w:color="auto" w:fill="83CAEB"/>
            <w:vAlign w:val="center"/>
          </w:tcPr>
          <w:p w14:paraId="41DD1510" w14:textId="77777777" w:rsidR="008A11CF" w:rsidRPr="00193514" w:rsidRDefault="008A11CF" w:rsidP="00AF63EA">
            <w:pPr>
              <w:overflowPunct w:val="0"/>
              <w:autoSpaceDE w:val="0"/>
              <w:autoSpaceDN w:val="0"/>
              <w:adjustRightInd w:val="0"/>
              <w:rPr>
                <w:rFonts w:ascii="Arial" w:hAnsi="Arial" w:cs="Arial"/>
                <w:b/>
                <w:sz w:val="20"/>
              </w:rPr>
            </w:pPr>
            <w:r w:rsidRPr="00193514">
              <w:rPr>
                <w:rFonts w:ascii="Arial" w:hAnsi="Arial" w:cs="Arial"/>
                <w:b/>
                <w:sz w:val="20"/>
              </w:rPr>
              <w:t>Naziv</w:t>
            </w:r>
          </w:p>
        </w:tc>
        <w:tc>
          <w:tcPr>
            <w:tcW w:w="3413" w:type="dxa"/>
            <w:shd w:val="clear" w:color="auto" w:fill="83CAEB"/>
            <w:vAlign w:val="center"/>
          </w:tcPr>
          <w:p w14:paraId="597DE359" w14:textId="77777777" w:rsidR="008A11CF" w:rsidRPr="00193514" w:rsidRDefault="008A11CF" w:rsidP="00AF63EA">
            <w:pPr>
              <w:overflowPunct w:val="0"/>
              <w:autoSpaceDE w:val="0"/>
              <w:autoSpaceDN w:val="0"/>
              <w:adjustRightInd w:val="0"/>
              <w:rPr>
                <w:rFonts w:ascii="Arial" w:hAnsi="Arial" w:cs="Arial"/>
                <w:b/>
                <w:sz w:val="20"/>
              </w:rPr>
            </w:pPr>
            <w:r w:rsidRPr="00193514">
              <w:rPr>
                <w:rFonts w:ascii="Arial" w:hAnsi="Arial" w:cs="Arial"/>
                <w:b/>
                <w:sz w:val="20"/>
              </w:rPr>
              <w:t>Sedež</w:t>
            </w:r>
          </w:p>
        </w:tc>
        <w:tc>
          <w:tcPr>
            <w:tcW w:w="2013" w:type="dxa"/>
            <w:shd w:val="clear" w:color="auto" w:fill="83CAEB"/>
            <w:vAlign w:val="center"/>
          </w:tcPr>
          <w:p w14:paraId="4D87B3AF" w14:textId="77777777" w:rsidR="008A11CF" w:rsidRPr="00193514" w:rsidRDefault="008A11CF" w:rsidP="00AF63EA">
            <w:pPr>
              <w:overflowPunct w:val="0"/>
              <w:autoSpaceDE w:val="0"/>
              <w:autoSpaceDN w:val="0"/>
              <w:adjustRightInd w:val="0"/>
              <w:rPr>
                <w:rFonts w:ascii="Arial" w:hAnsi="Arial" w:cs="Arial"/>
                <w:b/>
                <w:sz w:val="20"/>
              </w:rPr>
            </w:pPr>
            <w:r w:rsidRPr="00193514">
              <w:rPr>
                <w:rFonts w:ascii="Arial" w:hAnsi="Arial" w:cs="Arial"/>
                <w:b/>
                <w:sz w:val="20"/>
              </w:rPr>
              <w:t>Matična številka</w:t>
            </w:r>
          </w:p>
        </w:tc>
      </w:tr>
      <w:tr w:rsidR="008A11CF" w:rsidRPr="000571AF" w14:paraId="2A4B756A" w14:textId="77777777" w:rsidTr="00AF63EA">
        <w:tblPrEx>
          <w:tblCellMar>
            <w:top w:w="57" w:type="dxa"/>
            <w:bottom w:w="0" w:type="dxa"/>
          </w:tblCellMar>
        </w:tblPrEx>
        <w:trPr>
          <w:trHeight w:val="618"/>
        </w:trPr>
        <w:tc>
          <w:tcPr>
            <w:tcW w:w="534" w:type="dxa"/>
          </w:tcPr>
          <w:p w14:paraId="61855E29" w14:textId="77777777" w:rsidR="008A11CF" w:rsidRPr="00BF40A8" w:rsidRDefault="008A11CF" w:rsidP="00AF63EA">
            <w:pPr>
              <w:overflowPunct w:val="0"/>
              <w:autoSpaceDE w:val="0"/>
              <w:autoSpaceDN w:val="0"/>
              <w:adjustRightInd w:val="0"/>
              <w:jc w:val="both"/>
              <w:rPr>
                <w:rFonts w:ascii="Arial" w:hAnsi="Arial" w:cs="Arial"/>
                <w:sz w:val="20"/>
              </w:rPr>
            </w:pPr>
            <w:r w:rsidRPr="00BF40A8">
              <w:rPr>
                <w:rFonts w:ascii="Arial" w:hAnsi="Arial" w:cs="Arial"/>
                <w:sz w:val="20"/>
              </w:rPr>
              <w:t>1</w:t>
            </w:r>
          </w:p>
        </w:tc>
        <w:tc>
          <w:tcPr>
            <w:tcW w:w="3107" w:type="dxa"/>
          </w:tcPr>
          <w:p w14:paraId="547A3152"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3413" w:type="dxa"/>
          </w:tcPr>
          <w:p w14:paraId="6EC2FC3D"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2013" w:type="dxa"/>
          </w:tcPr>
          <w:p w14:paraId="4953AE1D" w14:textId="77777777" w:rsidR="008A11CF" w:rsidRPr="000571AF" w:rsidRDefault="008A11CF" w:rsidP="00AF63EA">
            <w:pPr>
              <w:overflowPunct w:val="0"/>
              <w:autoSpaceDE w:val="0"/>
              <w:autoSpaceDN w:val="0"/>
              <w:adjustRightInd w:val="0"/>
              <w:jc w:val="both"/>
              <w:rPr>
                <w:rFonts w:ascii="Arial" w:hAnsi="Arial" w:cs="Arial"/>
                <w:sz w:val="22"/>
                <w:szCs w:val="22"/>
              </w:rPr>
            </w:pPr>
          </w:p>
        </w:tc>
      </w:tr>
      <w:tr w:rsidR="008A11CF" w:rsidRPr="000571AF" w14:paraId="6C938F99" w14:textId="77777777" w:rsidTr="00AF63EA">
        <w:tblPrEx>
          <w:tblCellMar>
            <w:top w:w="57" w:type="dxa"/>
            <w:bottom w:w="0" w:type="dxa"/>
          </w:tblCellMar>
        </w:tblPrEx>
        <w:trPr>
          <w:trHeight w:val="642"/>
        </w:trPr>
        <w:tc>
          <w:tcPr>
            <w:tcW w:w="534" w:type="dxa"/>
          </w:tcPr>
          <w:p w14:paraId="2BE4260C" w14:textId="77777777" w:rsidR="008A11CF" w:rsidRPr="00BF40A8" w:rsidRDefault="008A11CF" w:rsidP="00AF63EA">
            <w:pPr>
              <w:overflowPunct w:val="0"/>
              <w:autoSpaceDE w:val="0"/>
              <w:autoSpaceDN w:val="0"/>
              <w:adjustRightInd w:val="0"/>
              <w:jc w:val="both"/>
              <w:rPr>
                <w:rFonts w:ascii="Arial" w:hAnsi="Arial" w:cs="Arial"/>
                <w:sz w:val="20"/>
              </w:rPr>
            </w:pPr>
            <w:r w:rsidRPr="00BF40A8">
              <w:rPr>
                <w:rFonts w:ascii="Arial" w:hAnsi="Arial" w:cs="Arial"/>
                <w:sz w:val="20"/>
              </w:rPr>
              <w:t>2</w:t>
            </w:r>
          </w:p>
        </w:tc>
        <w:tc>
          <w:tcPr>
            <w:tcW w:w="3107" w:type="dxa"/>
          </w:tcPr>
          <w:p w14:paraId="6A945939"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3413" w:type="dxa"/>
          </w:tcPr>
          <w:p w14:paraId="582FC8C1"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2013" w:type="dxa"/>
          </w:tcPr>
          <w:p w14:paraId="3C358747" w14:textId="77777777" w:rsidR="008A11CF" w:rsidRPr="000571AF" w:rsidRDefault="008A11CF" w:rsidP="00AF63EA">
            <w:pPr>
              <w:overflowPunct w:val="0"/>
              <w:autoSpaceDE w:val="0"/>
              <w:autoSpaceDN w:val="0"/>
              <w:adjustRightInd w:val="0"/>
              <w:jc w:val="both"/>
              <w:rPr>
                <w:rFonts w:ascii="Arial" w:hAnsi="Arial" w:cs="Arial"/>
                <w:sz w:val="22"/>
                <w:szCs w:val="22"/>
              </w:rPr>
            </w:pPr>
          </w:p>
        </w:tc>
      </w:tr>
      <w:tr w:rsidR="008A11CF" w:rsidRPr="000571AF" w14:paraId="791D735F" w14:textId="77777777" w:rsidTr="00AF63EA">
        <w:tblPrEx>
          <w:tblCellMar>
            <w:top w:w="57" w:type="dxa"/>
            <w:bottom w:w="0" w:type="dxa"/>
          </w:tblCellMar>
        </w:tblPrEx>
        <w:trPr>
          <w:trHeight w:val="340"/>
        </w:trPr>
        <w:tc>
          <w:tcPr>
            <w:tcW w:w="534" w:type="dxa"/>
          </w:tcPr>
          <w:p w14:paraId="73F8D47E" w14:textId="77777777" w:rsidR="008A11CF" w:rsidRPr="000571AF" w:rsidRDefault="008A11CF" w:rsidP="00AF63EA">
            <w:pPr>
              <w:overflowPunct w:val="0"/>
              <w:autoSpaceDE w:val="0"/>
              <w:autoSpaceDN w:val="0"/>
              <w:adjustRightInd w:val="0"/>
              <w:jc w:val="both"/>
              <w:rPr>
                <w:rFonts w:ascii="Arial" w:hAnsi="Arial" w:cs="Arial"/>
                <w:sz w:val="22"/>
                <w:szCs w:val="22"/>
              </w:rPr>
            </w:pPr>
            <w:r w:rsidRPr="000571AF">
              <w:rPr>
                <w:rFonts w:ascii="Arial" w:hAnsi="Arial" w:cs="Arial"/>
                <w:sz w:val="22"/>
                <w:szCs w:val="22"/>
              </w:rPr>
              <w:t>…</w:t>
            </w:r>
          </w:p>
        </w:tc>
        <w:tc>
          <w:tcPr>
            <w:tcW w:w="3107" w:type="dxa"/>
          </w:tcPr>
          <w:p w14:paraId="2BFCE5FA"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3413" w:type="dxa"/>
          </w:tcPr>
          <w:p w14:paraId="200F7992"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2013" w:type="dxa"/>
          </w:tcPr>
          <w:p w14:paraId="0CB79009" w14:textId="77777777" w:rsidR="008A11CF" w:rsidRPr="000571AF" w:rsidRDefault="008A11CF" w:rsidP="00AF63EA">
            <w:pPr>
              <w:overflowPunct w:val="0"/>
              <w:autoSpaceDE w:val="0"/>
              <w:autoSpaceDN w:val="0"/>
              <w:adjustRightInd w:val="0"/>
              <w:jc w:val="both"/>
              <w:rPr>
                <w:rFonts w:ascii="Arial" w:hAnsi="Arial" w:cs="Arial"/>
                <w:sz w:val="22"/>
                <w:szCs w:val="22"/>
              </w:rPr>
            </w:pPr>
          </w:p>
        </w:tc>
      </w:tr>
    </w:tbl>
    <w:p w14:paraId="79DFF600" w14:textId="77777777" w:rsidR="008A11CF" w:rsidRPr="00A94384" w:rsidRDefault="008A11CF" w:rsidP="008A11CF">
      <w:pPr>
        <w:overflowPunct w:val="0"/>
        <w:autoSpaceDE w:val="0"/>
        <w:autoSpaceDN w:val="0"/>
        <w:adjustRightInd w:val="0"/>
        <w:jc w:val="both"/>
        <w:rPr>
          <w:rFonts w:ascii="Arial" w:hAnsi="Arial" w:cs="Arial"/>
          <w:i/>
          <w:sz w:val="20"/>
        </w:rPr>
      </w:pPr>
      <w:r w:rsidRPr="00A94384">
        <w:rPr>
          <w:rFonts w:ascii="Arial" w:hAnsi="Arial" w:cs="Arial"/>
          <w:i/>
          <w:sz w:val="20"/>
        </w:rPr>
        <w:t xml:space="preserve">*V primeru, da </w:t>
      </w:r>
      <w:r w:rsidRPr="00DB1285">
        <w:rPr>
          <w:rFonts w:ascii="Arial" w:hAnsi="Arial" w:cs="Arial"/>
          <w:i/>
          <w:sz w:val="20"/>
        </w:rPr>
        <w:t>gospodarsk</w:t>
      </w:r>
      <w:r>
        <w:rPr>
          <w:rFonts w:ascii="Arial" w:hAnsi="Arial" w:cs="Arial"/>
          <w:i/>
          <w:sz w:val="20"/>
        </w:rPr>
        <w:t>i</w:t>
      </w:r>
      <w:r w:rsidRPr="00DB1285">
        <w:rPr>
          <w:rFonts w:ascii="Arial" w:hAnsi="Arial" w:cs="Arial"/>
          <w:i/>
          <w:sz w:val="20"/>
        </w:rPr>
        <w:t xml:space="preserve"> subjekt </w:t>
      </w:r>
      <w:r w:rsidRPr="00A94384">
        <w:rPr>
          <w:rFonts w:ascii="Arial" w:hAnsi="Arial" w:cs="Arial"/>
          <w:i/>
          <w:sz w:val="20"/>
        </w:rPr>
        <w:t xml:space="preserve">ne bo izpolnil zgornje tabele, bo naročnik štel, da </w:t>
      </w:r>
      <w:r w:rsidRPr="00DB1285">
        <w:rPr>
          <w:rFonts w:ascii="Arial" w:hAnsi="Arial" w:cs="Arial"/>
          <w:i/>
          <w:sz w:val="20"/>
        </w:rPr>
        <w:t xml:space="preserve">gospodarski subjekt </w:t>
      </w:r>
      <w:r w:rsidRPr="00A94384">
        <w:rPr>
          <w:rFonts w:ascii="Arial" w:hAnsi="Arial" w:cs="Arial"/>
          <w:i/>
          <w:sz w:val="20"/>
        </w:rPr>
        <w:t>izjavlja, da nima povezanih družb.</w:t>
      </w:r>
    </w:p>
    <w:p w14:paraId="1FED4CD2" w14:textId="77777777" w:rsidR="008A11CF" w:rsidRPr="00193514" w:rsidRDefault="008A11CF" w:rsidP="008A11CF">
      <w:pPr>
        <w:overflowPunct w:val="0"/>
        <w:autoSpaceDE w:val="0"/>
        <w:autoSpaceDN w:val="0"/>
        <w:adjustRightInd w:val="0"/>
        <w:jc w:val="both"/>
        <w:rPr>
          <w:rFonts w:ascii="Arial" w:hAnsi="Arial" w:cs="Arial"/>
          <w:sz w:val="10"/>
          <w:szCs w:val="10"/>
        </w:rPr>
      </w:pPr>
    </w:p>
    <w:p w14:paraId="6DA8E0A3" w14:textId="77777777" w:rsidR="008A11CF" w:rsidRPr="00E960B3" w:rsidRDefault="008A11CF" w:rsidP="008A11CF">
      <w:pPr>
        <w:overflowPunct w:val="0"/>
        <w:autoSpaceDE w:val="0"/>
        <w:autoSpaceDN w:val="0"/>
        <w:adjustRightInd w:val="0"/>
        <w:jc w:val="both"/>
        <w:rPr>
          <w:rFonts w:ascii="Arial" w:hAnsi="Arial" w:cs="Arial"/>
          <w:bCs/>
          <w:sz w:val="22"/>
          <w:szCs w:val="22"/>
        </w:rPr>
      </w:pPr>
    </w:p>
    <w:p w14:paraId="02BED0F1" w14:textId="77777777" w:rsidR="008A11CF" w:rsidRPr="00E960B3" w:rsidRDefault="008A11CF" w:rsidP="008A11CF">
      <w:pPr>
        <w:overflowPunct w:val="0"/>
        <w:autoSpaceDE w:val="0"/>
        <w:autoSpaceDN w:val="0"/>
        <w:adjustRightInd w:val="0"/>
        <w:jc w:val="both"/>
        <w:rPr>
          <w:rFonts w:ascii="Arial" w:hAnsi="Arial" w:cs="Arial"/>
          <w:bCs/>
          <w:sz w:val="22"/>
          <w:szCs w:val="22"/>
        </w:rPr>
      </w:pPr>
      <w:r w:rsidRPr="00E960B3">
        <w:rPr>
          <w:rFonts w:ascii="Arial" w:hAnsi="Arial" w:cs="Arial"/>
          <w:bCs/>
          <w:sz w:val="22"/>
          <w:szCs w:val="22"/>
        </w:rPr>
        <w:t>S podpisom te izjave jamčim, da v celotni lastniški strukturi ni udeleženih drugih fizičnih in pravnih oseb, ter gospodarskih subjektov, za katere se glede določbe zakona, ki ureja gospodarske družbe, šteje, da so povezane družbe.</w:t>
      </w:r>
    </w:p>
    <w:p w14:paraId="6D626D9D" w14:textId="77777777" w:rsidR="008A11CF" w:rsidRPr="00E960B3" w:rsidRDefault="008A11CF" w:rsidP="008A11CF">
      <w:pPr>
        <w:overflowPunct w:val="0"/>
        <w:autoSpaceDE w:val="0"/>
        <w:autoSpaceDN w:val="0"/>
        <w:adjustRightInd w:val="0"/>
        <w:jc w:val="both"/>
        <w:rPr>
          <w:rFonts w:ascii="Arial" w:hAnsi="Arial" w:cs="Arial"/>
          <w:bCs/>
          <w:sz w:val="22"/>
          <w:szCs w:val="22"/>
        </w:rPr>
      </w:pPr>
    </w:p>
    <w:p w14:paraId="7414057D" w14:textId="77777777" w:rsidR="008A11CF" w:rsidRPr="00E960B3" w:rsidRDefault="008A11CF" w:rsidP="008A11CF">
      <w:pPr>
        <w:overflowPunct w:val="0"/>
        <w:autoSpaceDE w:val="0"/>
        <w:autoSpaceDN w:val="0"/>
        <w:adjustRightInd w:val="0"/>
        <w:jc w:val="both"/>
        <w:rPr>
          <w:rFonts w:ascii="Arial" w:hAnsi="Arial" w:cs="Arial"/>
          <w:bCs/>
          <w:sz w:val="22"/>
          <w:szCs w:val="22"/>
        </w:rPr>
      </w:pPr>
      <w:r>
        <w:rPr>
          <w:rFonts w:ascii="Arial" w:hAnsi="Arial" w:cs="Arial"/>
          <w:bCs/>
          <w:sz w:val="22"/>
          <w:szCs w:val="22"/>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F237B14" w14:textId="77777777" w:rsidR="008A11CF" w:rsidRPr="00E960B3" w:rsidRDefault="008A11CF" w:rsidP="008A11CF">
      <w:pPr>
        <w:overflowPunct w:val="0"/>
        <w:autoSpaceDE w:val="0"/>
        <w:autoSpaceDN w:val="0"/>
        <w:adjustRightInd w:val="0"/>
        <w:jc w:val="both"/>
        <w:rPr>
          <w:rFonts w:ascii="Arial" w:hAnsi="Arial" w:cs="Arial"/>
          <w:bCs/>
          <w:sz w:val="22"/>
          <w:szCs w:val="22"/>
        </w:rPr>
      </w:pPr>
    </w:p>
    <w:p w14:paraId="4F35930B" w14:textId="77777777" w:rsidR="008A11CF" w:rsidRPr="00193514" w:rsidRDefault="008A11CF" w:rsidP="008A11CF">
      <w:pPr>
        <w:overflowPunct w:val="0"/>
        <w:autoSpaceDE w:val="0"/>
        <w:autoSpaceDN w:val="0"/>
        <w:adjustRightInd w:val="0"/>
        <w:jc w:val="both"/>
        <w:rPr>
          <w:rFonts w:ascii="Arial" w:hAnsi="Arial" w:cs="Arial"/>
          <w:b/>
          <w:sz w:val="22"/>
          <w:szCs w:val="22"/>
          <w:u w:val="single"/>
        </w:rPr>
      </w:pPr>
      <w:r>
        <w:rPr>
          <w:rFonts w:ascii="Arial" w:hAnsi="Arial" w:cs="Arial"/>
          <w:b/>
          <w:sz w:val="22"/>
          <w:szCs w:val="22"/>
          <w:u w:val="single"/>
        </w:rPr>
        <w:t>G</w:t>
      </w:r>
      <w:r w:rsidRPr="00DB1285">
        <w:rPr>
          <w:rFonts w:ascii="Arial" w:hAnsi="Arial" w:cs="Arial"/>
          <w:b/>
          <w:sz w:val="22"/>
          <w:szCs w:val="22"/>
          <w:u w:val="single"/>
        </w:rPr>
        <w:t xml:space="preserve">ospodarski subjekt </w:t>
      </w:r>
      <w:r w:rsidRPr="00193514">
        <w:rPr>
          <w:rFonts w:ascii="Arial" w:hAnsi="Arial" w:cs="Arial"/>
          <w:b/>
          <w:sz w:val="22"/>
          <w:szCs w:val="22"/>
          <w:u w:val="single"/>
        </w:rPr>
        <w:t>lahko vse zgoraj zahtevane podatke predloži tudi v elektronski obliki.</w:t>
      </w:r>
    </w:p>
    <w:p w14:paraId="5556F299" w14:textId="77777777" w:rsidR="008A11CF" w:rsidRPr="00E960B3" w:rsidRDefault="008A11CF" w:rsidP="008A11CF">
      <w:pPr>
        <w:overflowPunct w:val="0"/>
        <w:autoSpaceDE w:val="0"/>
        <w:autoSpaceDN w:val="0"/>
        <w:adjustRightInd w:val="0"/>
        <w:jc w:val="both"/>
        <w:rPr>
          <w:rFonts w:ascii="Arial" w:hAnsi="Arial" w:cs="Arial"/>
          <w:color w:val="000000"/>
          <w:sz w:val="22"/>
          <w:szCs w:val="22"/>
        </w:rPr>
      </w:pPr>
    </w:p>
    <w:p w14:paraId="03A5BD1D" w14:textId="77777777" w:rsidR="008A11CF" w:rsidRPr="00193514" w:rsidRDefault="008A11CF" w:rsidP="008A11CF">
      <w:pPr>
        <w:overflowPunct w:val="0"/>
        <w:autoSpaceDE w:val="0"/>
        <w:autoSpaceDN w:val="0"/>
        <w:adjustRightInd w:val="0"/>
        <w:jc w:val="both"/>
        <w:rPr>
          <w:rFonts w:ascii="Arial" w:hAnsi="Arial" w:cs="Arial"/>
          <w:color w:val="000000"/>
          <w:sz w:val="10"/>
          <w:szCs w:val="10"/>
        </w:rPr>
      </w:pPr>
    </w:p>
    <w:tbl>
      <w:tblPr>
        <w:tblW w:w="9147" w:type="dxa"/>
        <w:tblLook w:val="04A0" w:firstRow="1" w:lastRow="0" w:firstColumn="1" w:lastColumn="0" w:noHBand="0" w:noVBand="1"/>
      </w:tblPr>
      <w:tblGrid>
        <w:gridCol w:w="2127"/>
        <w:gridCol w:w="2316"/>
        <w:gridCol w:w="1936"/>
        <w:gridCol w:w="2768"/>
      </w:tblGrid>
      <w:tr w:rsidR="008A11CF" w:rsidRPr="00CA3BA5" w14:paraId="0DC54B66" w14:textId="77777777" w:rsidTr="00AF63EA">
        <w:trPr>
          <w:trHeight w:val="397"/>
        </w:trPr>
        <w:tc>
          <w:tcPr>
            <w:tcW w:w="2127" w:type="dxa"/>
            <w:vAlign w:val="center"/>
          </w:tcPr>
          <w:p w14:paraId="0854B9BC" w14:textId="77777777" w:rsidR="008A11CF" w:rsidRPr="00CA3BA5" w:rsidRDefault="008A11CF" w:rsidP="00AF63EA">
            <w:pPr>
              <w:overflowPunct w:val="0"/>
              <w:autoSpaceDE w:val="0"/>
              <w:autoSpaceDN w:val="0"/>
              <w:adjustRightInd w:val="0"/>
              <w:jc w:val="both"/>
              <w:rPr>
                <w:rFonts w:ascii="Arial" w:hAnsi="Arial" w:cs="Arial"/>
                <w:color w:val="000000"/>
                <w:sz w:val="20"/>
              </w:rPr>
            </w:pPr>
            <w:r w:rsidRPr="00CA3BA5">
              <w:rPr>
                <w:rFonts w:ascii="Arial" w:hAnsi="Arial" w:cs="Arial"/>
                <w:color w:val="000000"/>
                <w:sz w:val="20"/>
              </w:rPr>
              <w:t>Zakoniti zastopnik:</w:t>
            </w:r>
          </w:p>
        </w:tc>
        <w:tc>
          <w:tcPr>
            <w:tcW w:w="2316" w:type="dxa"/>
            <w:vAlign w:val="center"/>
          </w:tcPr>
          <w:p w14:paraId="35661D9D" w14:textId="77777777" w:rsidR="008A11CF" w:rsidRPr="00CA3BA5" w:rsidRDefault="008A11CF" w:rsidP="00AF63EA">
            <w:pPr>
              <w:overflowPunct w:val="0"/>
              <w:autoSpaceDE w:val="0"/>
              <w:autoSpaceDN w:val="0"/>
              <w:adjustRightInd w:val="0"/>
              <w:jc w:val="both"/>
              <w:rPr>
                <w:rFonts w:ascii="Arial" w:hAnsi="Arial" w:cs="Arial"/>
                <w:color w:val="000000"/>
                <w:sz w:val="22"/>
                <w:szCs w:val="22"/>
              </w:rPr>
            </w:pPr>
          </w:p>
        </w:tc>
        <w:tc>
          <w:tcPr>
            <w:tcW w:w="1936" w:type="dxa"/>
            <w:vAlign w:val="center"/>
          </w:tcPr>
          <w:p w14:paraId="298AF258" w14:textId="77777777" w:rsidR="008A11CF" w:rsidRPr="00CA3BA5" w:rsidRDefault="008A11CF" w:rsidP="00AF63EA">
            <w:pPr>
              <w:overflowPunct w:val="0"/>
              <w:autoSpaceDE w:val="0"/>
              <w:autoSpaceDN w:val="0"/>
              <w:adjustRightInd w:val="0"/>
              <w:jc w:val="both"/>
              <w:rPr>
                <w:rFonts w:ascii="Arial" w:hAnsi="Arial" w:cs="Arial"/>
                <w:color w:val="000000"/>
                <w:sz w:val="20"/>
              </w:rPr>
            </w:pPr>
            <w:r w:rsidRPr="00CA3BA5">
              <w:rPr>
                <w:rFonts w:ascii="Arial" w:hAnsi="Arial" w:cs="Arial"/>
                <w:bCs/>
                <w:color w:val="000000"/>
                <w:sz w:val="20"/>
              </w:rPr>
              <w:t>Ime in priimek:</w:t>
            </w:r>
          </w:p>
        </w:tc>
        <w:tc>
          <w:tcPr>
            <w:tcW w:w="2768" w:type="dxa"/>
            <w:tcBorders>
              <w:bottom w:val="single" w:sz="4" w:space="0" w:color="auto"/>
            </w:tcBorders>
            <w:vAlign w:val="center"/>
          </w:tcPr>
          <w:p w14:paraId="527FD96F" w14:textId="77777777" w:rsidR="008A11CF" w:rsidRPr="00CA3BA5" w:rsidRDefault="008A11CF" w:rsidP="00AF63EA">
            <w:pPr>
              <w:overflowPunct w:val="0"/>
              <w:autoSpaceDE w:val="0"/>
              <w:autoSpaceDN w:val="0"/>
              <w:adjustRightInd w:val="0"/>
              <w:jc w:val="center"/>
              <w:rPr>
                <w:rFonts w:ascii="Arial" w:hAnsi="Arial" w:cs="Arial"/>
                <w:color w:val="000000"/>
                <w:sz w:val="22"/>
                <w:szCs w:val="22"/>
              </w:rPr>
            </w:pPr>
          </w:p>
        </w:tc>
      </w:tr>
      <w:tr w:rsidR="008A11CF" w:rsidRPr="00CA3BA5" w14:paraId="126CD118" w14:textId="77777777" w:rsidTr="00AF63EA">
        <w:trPr>
          <w:trHeight w:val="1039"/>
        </w:trPr>
        <w:tc>
          <w:tcPr>
            <w:tcW w:w="2127" w:type="dxa"/>
            <w:vAlign w:val="center"/>
          </w:tcPr>
          <w:p w14:paraId="64EA33E3" w14:textId="77777777" w:rsidR="008A11CF" w:rsidRPr="00CA3BA5" w:rsidRDefault="008A11CF" w:rsidP="00AF63EA">
            <w:pPr>
              <w:overflowPunct w:val="0"/>
              <w:autoSpaceDE w:val="0"/>
              <w:autoSpaceDN w:val="0"/>
              <w:adjustRightInd w:val="0"/>
              <w:jc w:val="both"/>
              <w:rPr>
                <w:rFonts w:ascii="Arial" w:hAnsi="Arial" w:cs="Arial"/>
                <w:color w:val="000000"/>
                <w:sz w:val="22"/>
                <w:szCs w:val="22"/>
              </w:rPr>
            </w:pPr>
          </w:p>
        </w:tc>
        <w:tc>
          <w:tcPr>
            <w:tcW w:w="2316" w:type="dxa"/>
            <w:vAlign w:val="center"/>
          </w:tcPr>
          <w:p w14:paraId="07D56F46" w14:textId="77777777" w:rsidR="008A11CF" w:rsidRPr="00CA3BA5" w:rsidRDefault="008A11CF" w:rsidP="00AF63EA">
            <w:pPr>
              <w:overflowPunct w:val="0"/>
              <w:autoSpaceDE w:val="0"/>
              <w:autoSpaceDN w:val="0"/>
              <w:adjustRightInd w:val="0"/>
              <w:jc w:val="both"/>
              <w:rPr>
                <w:rFonts w:ascii="Arial" w:hAnsi="Arial" w:cs="Arial"/>
                <w:color w:val="000000"/>
                <w:sz w:val="22"/>
                <w:szCs w:val="22"/>
              </w:rPr>
            </w:pPr>
          </w:p>
        </w:tc>
        <w:tc>
          <w:tcPr>
            <w:tcW w:w="1936" w:type="dxa"/>
            <w:vAlign w:val="center"/>
          </w:tcPr>
          <w:p w14:paraId="221A81CF" w14:textId="77777777" w:rsidR="008A11CF" w:rsidRPr="00CA3BA5" w:rsidRDefault="008A11CF" w:rsidP="00AF63EA">
            <w:pPr>
              <w:overflowPunct w:val="0"/>
              <w:autoSpaceDE w:val="0"/>
              <w:autoSpaceDN w:val="0"/>
              <w:adjustRightInd w:val="0"/>
              <w:jc w:val="both"/>
              <w:rPr>
                <w:rFonts w:ascii="Arial" w:hAnsi="Arial" w:cs="Arial"/>
                <w:color w:val="000000"/>
                <w:sz w:val="22"/>
                <w:szCs w:val="22"/>
              </w:rPr>
            </w:pPr>
            <w:r w:rsidRPr="00CA3BA5">
              <w:rPr>
                <w:rFonts w:ascii="Arial" w:hAnsi="Arial" w:cs="Arial"/>
                <w:bCs/>
                <w:color w:val="000000"/>
                <w:sz w:val="20"/>
              </w:rPr>
              <w:t>Podpis:</w:t>
            </w:r>
          </w:p>
        </w:tc>
        <w:tc>
          <w:tcPr>
            <w:tcW w:w="2768" w:type="dxa"/>
            <w:tcBorders>
              <w:top w:val="single" w:sz="4" w:space="0" w:color="auto"/>
              <w:bottom w:val="single" w:sz="4" w:space="0" w:color="auto"/>
            </w:tcBorders>
            <w:vAlign w:val="center"/>
          </w:tcPr>
          <w:p w14:paraId="6DF2B092" w14:textId="77777777" w:rsidR="008A11CF" w:rsidRPr="00CA3BA5" w:rsidRDefault="008A11CF" w:rsidP="00AF63EA">
            <w:pPr>
              <w:overflowPunct w:val="0"/>
              <w:autoSpaceDE w:val="0"/>
              <w:autoSpaceDN w:val="0"/>
              <w:adjustRightInd w:val="0"/>
              <w:jc w:val="both"/>
              <w:rPr>
                <w:rFonts w:ascii="Arial" w:hAnsi="Arial" w:cs="Arial"/>
                <w:color w:val="000000"/>
                <w:sz w:val="22"/>
                <w:szCs w:val="22"/>
              </w:rPr>
            </w:pPr>
          </w:p>
        </w:tc>
      </w:tr>
    </w:tbl>
    <w:p w14:paraId="739E4987" w14:textId="77777777" w:rsidR="008A11CF" w:rsidRPr="00A94384" w:rsidRDefault="008A11CF" w:rsidP="008A11CF">
      <w:pPr>
        <w:keepNext/>
        <w:keepLines/>
        <w:tabs>
          <w:tab w:val="left" w:pos="536"/>
        </w:tabs>
        <w:overflowPunct w:val="0"/>
        <w:autoSpaceDE w:val="0"/>
        <w:autoSpaceDN w:val="0"/>
        <w:adjustRightInd w:val="0"/>
        <w:jc w:val="both"/>
        <w:rPr>
          <w:rFonts w:ascii="Arial" w:hAnsi="Arial" w:cs="Arial"/>
          <w:bCs/>
          <w:color w:val="000000"/>
          <w:sz w:val="20"/>
        </w:rPr>
      </w:pPr>
    </w:p>
    <w:p w14:paraId="1A77A8A5" w14:textId="77777777" w:rsidR="008A11CF" w:rsidRPr="00CC7051" w:rsidRDefault="008A11CF" w:rsidP="008A11CF">
      <w:pPr>
        <w:overflowPunct w:val="0"/>
        <w:autoSpaceDE w:val="0"/>
        <w:autoSpaceDN w:val="0"/>
        <w:adjustRightInd w:val="0"/>
        <w:spacing w:after="120"/>
        <w:jc w:val="both"/>
        <w:rPr>
          <w:rFonts w:ascii="Arial" w:eastAsia="Calibri" w:hAnsi="Arial" w:cs="Arial"/>
          <w:sz w:val="20"/>
        </w:rPr>
      </w:pPr>
      <w:r w:rsidRPr="000571AF">
        <w:rPr>
          <w:rFonts w:ascii="Arial" w:hAnsi="Arial" w:cs="Arial"/>
          <w:i/>
          <w:sz w:val="20"/>
          <w:u w:val="single"/>
        </w:rPr>
        <w:t xml:space="preserve">V primeru, da </w:t>
      </w:r>
      <w:r w:rsidRPr="00DB1285">
        <w:rPr>
          <w:rFonts w:ascii="Arial" w:hAnsi="Arial" w:cs="Arial"/>
          <w:i/>
          <w:sz w:val="20"/>
          <w:u w:val="single"/>
        </w:rPr>
        <w:t xml:space="preserve">gospodarski subjekt </w:t>
      </w:r>
      <w:r w:rsidRPr="000571AF">
        <w:rPr>
          <w:rFonts w:ascii="Arial" w:hAnsi="Arial" w:cs="Arial"/>
          <w:i/>
          <w:sz w:val="20"/>
          <w:u w:val="single"/>
        </w:rPr>
        <w:t>nastopa s partnerji, se predmetni obrazec predloži tudi za partnerje.</w:t>
      </w:r>
    </w:p>
    <w:p w14:paraId="5F285AF4" w14:textId="77777777" w:rsidR="00BD223B" w:rsidRDefault="00BD223B" w:rsidP="00A94384">
      <w:pPr>
        <w:overflowPunct w:val="0"/>
        <w:autoSpaceDE w:val="0"/>
        <w:autoSpaceDN w:val="0"/>
        <w:adjustRightInd w:val="0"/>
        <w:spacing w:after="120"/>
        <w:jc w:val="right"/>
        <w:rPr>
          <w:rFonts w:ascii="Arial" w:hAnsi="Arial" w:cs="Arial"/>
          <w:b/>
          <w:sz w:val="22"/>
          <w:szCs w:val="22"/>
        </w:rPr>
      </w:pPr>
    </w:p>
    <w:p w14:paraId="06F1C2F1" w14:textId="471182D1" w:rsidR="00801E3A" w:rsidRPr="00801E3A" w:rsidRDefault="002B59DC" w:rsidP="001209F0">
      <w:pPr>
        <w:overflowPunct w:val="0"/>
        <w:autoSpaceDE w:val="0"/>
        <w:autoSpaceDN w:val="0"/>
        <w:adjustRightInd w:val="0"/>
        <w:spacing w:after="120"/>
        <w:rPr>
          <w:rFonts w:ascii="Arial" w:hAnsi="Arial" w:cs="Arial"/>
          <w:b/>
          <w:bCs/>
          <w:sz w:val="22"/>
          <w:szCs w:val="22"/>
        </w:rPr>
      </w:pPr>
      <w:r w:rsidRPr="00801E3A">
        <w:rPr>
          <w:rFonts w:ascii="Arial" w:hAnsi="Arial" w:cs="Arial"/>
          <w:b/>
          <w:bCs/>
          <w:sz w:val="22"/>
          <w:szCs w:val="22"/>
        </w:rPr>
        <w:t xml:space="preserve"> </w:t>
      </w:r>
    </w:p>
    <w:p w14:paraId="61A5BD9F" w14:textId="03D05AC4" w:rsidR="000C33B3" w:rsidRPr="00801E3A" w:rsidRDefault="000C33B3" w:rsidP="000C33B3">
      <w:pPr>
        <w:autoSpaceDE w:val="0"/>
        <w:autoSpaceDN w:val="0"/>
        <w:adjustRightInd w:val="0"/>
        <w:ind w:right="1064"/>
        <w:rPr>
          <w:rFonts w:ascii="Arial" w:eastAsia="Calibri" w:hAnsi="Arial" w:cs="Arial"/>
          <w:sz w:val="20"/>
        </w:rPr>
      </w:pPr>
    </w:p>
    <w:sectPr w:rsidR="000C33B3" w:rsidRPr="00801E3A" w:rsidSect="006B444D">
      <w:pgSz w:w="11900" w:h="16838"/>
      <w:pgMar w:top="1185" w:right="1552" w:bottom="1440" w:left="1420" w:header="0" w:footer="0" w:gutter="0"/>
      <w:cols w:space="0" w:equalWidth="0">
        <w:col w:w="906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6E349" w14:textId="77777777" w:rsidR="00934E63" w:rsidRDefault="00934E63" w:rsidP="003E3CA9">
      <w:r>
        <w:separator/>
      </w:r>
    </w:p>
  </w:endnote>
  <w:endnote w:type="continuationSeparator" w:id="0">
    <w:p w14:paraId="79784093" w14:textId="77777777" w:rsidR="00934E63" w:rsidRDefault="00934E63" w:rsidP="003E3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45821" w14:textId="77777777" w:rsidR="00934E63" w:rsidRDefault="00934E63" w:rsidP="003E3CA9">
      <w:r>
        <w:separator/>
      </w:r>
    </w:p>
  </w:footnote>
  <w:footnote w:type="continuationSeparator" w:id="0">
    <w:p w14:paraId="083E69BE" w14:textId="77777777" w:rsidR="00934E63" w:rsidRDefault="00934E63" w:rsidP="003E3CA9">
      <w:r>
        <w:continuationSeparator/>
      </w:r>
    </w:p>
  </w:footnote>
  <w:footnote w:id="1">
    <w:p w14:paraId="6BA7A268" w14:textId="2D56F0AB" w:rsidR="008A11CF" w:rsidRPr="00BC30F5" w:rsidRDefault="008A11CF" w:rsidP="008A11CF">
      <w:pPr>
        <w:tabs>
          <w:tab w:val="left" w:pos="1560"/>
          <w:tab w:val="right" w:pos="2556"/>
          <w:tab w:val="right" w:pos="9017"/>
        </w:tabs>
        <w:ind w:right="6"/>
        <w:jc w:val="both"/>
        <w:rPr>
          <w:iCs/>
          <w:sz w:val="18"/>
          <w:szCs w:val="18"/>
        </w:rPr>
      </w:pPr>
      <w:r w:rsidRPr="00BC30F5">
        <w:rPr>
          <w:rStyle w:val="Sprotnaopomba-sklic"/>
          <w:sz w:val="18"/>
          <w:szCs w:val="18"/>
        </w:rPr>
        <w:footnoteRef/>
      </w:r>
      <w:r w:rsidRPr="00BC30F5">
        <w:rPr>
          <w:sz w:val="18"/>
          <w:szCs w:val="18"/>
        </w:rPr>
        <w:t xml:space="preserve"> </w:t>
      </w:r>
      <w:r w:rsidR="001209F0" w:rsidRPr="001209F0">
        <w:rPr>
          <w:iCs/>
          <w:sz w:val="18"/>
          <w:szCs w:val="18"/>
        </w:rPr>
        <w:t>V primeru, da gospodarski subjekt ponudbo oddaja v skupnem nastopu, gospodarski subjekt za vsakega partnerja predloži izpolnjen obrazec Podatki o gospodarskem subjektu in drugih gospodarskih subjektih na Razpisnem obrazcu št. 1a.</w:t>
      </w:r>
    </w:p>
    <w:p w14:paraId="190E511E" w14:textId="77777777" w:rsidR="008A11CF" w:rsidRPr="00BC30F5" w:rsidRDefault="008A11CF" w:rsidP="008A11CF">
      <w:pPr>
        <w:pStyle w:val="Sprotnaopomba-besedilo"/>
        <w:rPr>
          <w:sz w:val="18"/>
          <w:szCs w:val="18"/>
        </w:rPr>
      </w:pPr>
    </w:p>
  </w:footnote>
  <w:footnote w:id="2">
    <w:p w14:paraId="2A8BFAA7" w14:textId="76D3CD29" w:rsidR="008A11CF" w:rsidRPr="00BC30F5" w:rsidRDefault="008A11CF" w:rsidP="001209F0">
      <w:pPr>
        <w:tabs>
          <w:tab w:val="left" w:pos="1560"/>
          <w:tab w:val="right" w:pos="2556"/>
          <w:tab w:val="right" w:pos="9017"/>
        </w:tabs>
        <w:ind w:right="6"/>
        <w:jc w:val="both"/>
        <w:rPr>
          <w:sz w:val="18"/>
          <w:szCs w:val="18"/>
        </w:rPr>
      </w:pPr>
      <w:r w:rsidRPr="00BC30F5">
        <w:rPr>
          <w:rStyle w:val="Sprotnaopomba-sklic"/>
          <w:sz w:val="18"/>
          <w:szCs w:val="18"/>
        </w:rPr>
        <w:footnoteRef/>
      </w:r>
      <w:r w:rsidRPr="00BC30F5">
        <w:rPr>
          <w:sz w:val="18"/>
          <w:szCs w:val="18"/>
        </w:rPr>
        <w:t xml:space="preserve"> </w:t>
      </w:r>
      <w:r w:rsidR="001209F0" w:rsidRPr="001209F0">
        <w:rPr>
          <w:iCs/>
          <w:sz w:val="18"/>
          <w:szCs w:val="18"/>
        </w:rPr>
        <w:t>V primeru, da gospodarski subjekt ponudbo oddaja s podizvajalci, gospodarski subjekt za vsakega podizvajalca predloži izpolnjen obrazec Seznam vseh podizvajalcev in podatki o podizvajalcih na Razpisnem obrazcu št. 1b.</w:t>
      </w:r>
    </w:p>
  </w:footnote>
  <w:footnote w:id="3">
    <w:p w14:paraId="702C61AD" w14:textId="77777777" w:rsidR="002C1CCC" w:rsidRPr="0018765C" w:rsidRDefault="002C1CCC" w:rsidP="00AD4913">
      <w:pPr>
        <w:pStyle w:val="Glava"/>
        <w:jc w:val="both"/>
        <w:rPr>
          <w:rFonts w:ascii="Times New Roman" w:hAnsi="Times New Roman"/>
          <w:i/>
          <w:sz w:val="18"/>
          <w:szCs w:val="18"/>
        </w:rPr>
      </w:pPr>
      <w:r w:rsidRPr="0018765C">
        <w:rPr>
          <w:rStyle w:val="Sprotnaopomba-sklic"/>
          <w:i/>
          <w:sz w:val="18"/>
          <w:szCs w:val="18"/>
        </w:rPr>
        <w:footnoteRef/>
      </w:r>
      <w:r w:rsidRPr="0018765C">
        <w:rPr>
          <w:rFonts w:ascii="Times New Roman" w:hAnsi="Times New Roman"/>
          <w:i/>
          <w:sz w:val="18"/>
          <w:szCs w:val="18"/>
        </w:rPr>
        <w:t xml:space="preserve"> </w:t>
      </w:r>
      <w:r w:rsidRPr="0018765C">
        <w:rPr>
          <w:rFonts w:ascii="Times New Roman" w:hAnsi="Times New Roman"/>
          <w:i/>
          <w:sz w:val="18"/>
          <w:szCs w:val="18"/>
        </w:rPr>
        <w:t>Naročnik bo pred oddajo javnega naročila od ponudnika, kateremu se je odločil oddati javno naročilo zahteval, da predloži naslednja dokazila oz. dokumente</w:t>
      </w:r>
      <w:r>
        <w:rPr>
          <w:rFonts w:ascii="Times New Roman" w:hAnsi="Times New Roman"/>
          <w:i/>
          <w:sz w:val="18"/>
          <w:szCs w:val="18"/>
        </w:rPr>
        <w:t>:</w:t>
      </w:r>
    </w:p>
    <w:p w14:paraId="71AC2002" w14:textId="77777777" w:rsidR="002C1CCC" w:rsidRPr="008F4A89" w:rsidRDefault="002C1CCC" w:rsidP="00E862F5">
      <w:pPr>
        <w:numPr>
          <w:ilvl w:val="1"/>
          <w:numId w:val="14"/>
        </w:numPr>
        <w:tabs>
          <w:tab w:val="num" w:pos="1080"/>
          <w:tab w:val="center" w:pos="4536"/>
          <w:tab w:val="right" w:pos="9072"/>
        </w:tabs>
        <w:overflowPunct w:val="0"/>
        <w:autoSpaceDE w:val="0"/>
        <w:autoSpaceDN w:val="0"/>
        <w:adjustRightInd w:val="0"/>
        <w:ind w:left="1080"/>
        <w:jc w:val="both"/>
        <w:rPr>
          <w:i/>
          <w:sz w:val="18"/>
          <w:szCs w:val="18"/>
        </w:rPr>
      </w:pPr>
      <w:r w:rsidRPr="008F4A89">
        <w:rPr>
          <w:i/>
          <w:sz w:val="18"/>
          <w:szCs w:val="18"/>
        </w:rPr>
        <w:t xml:space="preserve">Pravne osebe s sedežem v Republiki Sloveniji predložijo: obrazec </w:t>
      </w:r>
      <w:r w:rsidRPr="008F4A89">
        <w:rPr>
          <w:b/>
          <w:i/>
          <w:sz w:val="18"/>
          <w:szCs w:val="18"/>
        </w:rPr>
        <w:t>S.BON-1/P</w:t>
      </w:r>
    </w:p>
    <w:p w14:paraId="7354D7CC" w14:textId="77777777" w:rsidR="002C1CCC" w:rsidRPr="008F4A89" w:rsidRDefault="002C1CCC" w:rsidP="00E862F5">
      <w:pPr>
        <w:numPr>
          <w:ilvl w:val="1"/>
          <w:numId w:val="14"/>
        </w:numPr>
        <w:tabs>
          <w:tab w:val="num" w:pos="1080"/>
          <w:tab w:val="center" w:pos="4536"/>
          <w:tab w:val="right" w:pos="9072"/>
        </w:tabs>
        <w:overflowPunct w:val="0"/>
        <w:autoSpaceDE w:val="0"/>
        <w:autoSpaceDN w:val="0"/>
        <w:adjustRightInd w:val="0"/>
        <w:ind w:left="1080"/>
        <w:jc w:val="both"/>
        <w:rPr>
          <w:i/>
          <w:sz w:val="18"/>
          <w:szCs w:val="18"/>
        </w:rPr>
      </w:pPr>
      <w:r w:rsidRPr="008F4A89">
        <w:rPr>
          <w:i/>
          <w:sz w:val="18"/>
          <w:szCs w:val="18"/>
        </w:rPr>
        <w:t xml:space="preserve">Samostojni podjetniki s sedežem v Republiki Sloveniji: obrazec </w:t>
      </w:r>
      <w:r w:rsidRPr="008F4A89">
        <w:rPr>
          <w:b/>
          <w:i/>
          <w:sz w:val="18"/>
          <w:szCs w:val="18"/>
        </w:rPr>
        <w:t>S.BON-1.</w:t>
      </w:r>
    </w:p>
    <w:p w14:paraId="18E79CAE" w14:textId="77777777" w:rsidR="002C1CCC" w:rsidRPr="008F4A89" w:rsidRDefault="002C1CCC" w:rsidP="00E862F5">
      <w:pPr>
        <w:numPr>
          <w:ilvl w:val="0"/>
          <w:numId w:val="14"/>
        </w:numPr>
        <w:tabs>
          <w:tab w:val="num" w:pos="1080"/>
          <w:tab w:val="center" w:pos="4536"/>
          <w:tab w:val="right" w:pos="9072"/>
        </w:tabs>
        <w:overflowPunct w:val="0"/>
        <w:autoSpaceDE w:val="0"/>
        <w:autoSpaceDN w:val="0"/>
        <w:adjustRightInd w:val="0"/>
        <w:ind w:left="1080"/>
        <w:jc w:val="both"/>
      </w:pPr>
      <w:r w:rsidRPr="008F4A89">
        <w:rPr>
          <w:i/>
          <w:sz w:val="18"/>
          <w:szCs w:val="18"/>
        </w:rPr>
        <w:t xml:space="preserve">Ponudniki s sedežem v tujini predložijo dokazila, iz katerih bodo razvidni podatki, ki jih naročnik zahteva kot </w:t>
      </w:r>
      <w:r w:rsidRPr="008F4A89">
        <w:rPr>
          <w:b/>
          <w:i/>
          <w:sz w:val="18"/>
          <w:szCs w:val="18"/>
        </w:rPr>
        <w:t xml:space="preserve">pogoje </w:t>
      </w:r>
      <w:r w:rsidRPr="008F4A89">
        <w:rPr>
          <w:i/>
          <w:sz w:val="18"/>
          <w:szCs w:val="18"/>
        </w:rPr>
        <w:t>za priznanje ekonomsko-finančne sposobnosti.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5"/>
    <w:multiLevelType w:val="singleLevel"/>
    <w:tmpl w:val="00000005"/>
    <w:name w:val="WW8Num7"/>
    <w:lvl w:ilvl="0">
      <w:start w:val="1"/>
      <w:numFmt w:val="decimal"/>
      <w:lvlText w:val="%1."/>
      <w:lvlJc w:val="left"/>
      <w:pPr>
        <w:tabs>
          <w:tab w:val="num" w:pos="1428"/>
        </w:tabs>
        <w:ind w:left="1428" w:hanging="360"/>
      </w:pPr>
    </w:lvl>
  </w:abstractNum>
  <w:abstractNum w:abstractNumId="2" w15:restartNumberingAfterBreak="0">
    <w:nsid w:val="00000009"/>
    <w:multiLevelType w:val="singleLevel"/>
    <w:tmpl w:val="00000009"/>
    <w:name w:val="WW8Num12"/>
    <w:lvl w:ilvl="0">
      <w:start w:val="1"/>
      <w:numFmt w:val="decimal"/>
      <w:lvlText w:val="%1."/>
      <w:lvlJc w:val="left"/>
      <w:pPr>
        <w:tabs>
          <w:tab w:val="num" w:pos="720"/>
        </w:tabs>
        <w:ind w:left="720" w:hanging="360"/>
      </w:pPr>
    </w:lvl>
  </w:abstractNum>
  <w:abstractNum w:abstractNumId="3"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62242C0"/>
    <w:multiLevelType w:val="hybridMultilevel"/>
    <w:tmpl w:val="24F066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BAE1FC0"/>
    <w:multiLevelType w:val="hybridMultilevel"/>
    <w:tmpl w:val="830CF286"/>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6" w15:restartNumberingAfterBreak="0">
    <w:nsid w:val="1DFC794A"/>
    <w:multiLevelType w:val="hybridMultilevel"/>
    <w:tmpl w:val="B636AD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5F85244"/>
    <w:multiLevelType w:val="hybridMultilevel"/>
    <w:tmpl w:val="C3B44478"/>
    <w:lvl w:ilvl="0" w:tplc="9D569B00">
      <w:start w:val="3"/>
      <w:numFmt w:val="bullet"/>
      <w:lvlText w:val=""/>
      <w:lvlJc w:val="left"/>
      <w:pPr>
        <w:ind w:left="3338" w:hanging="360"/>
      </w:pPr>
      <w:rPr>
        <w:rFonts w:ascii="Wingdings" w:eastAsia="Times New Roman" w:hAnsi="Wingding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7687A08"/>
    <w:multiLevelType w:val="hybridMultilevel"/>
    <w:tmpl w:val="F7A0764E"/>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F7A19ED"/>
    <w:multiLevelType w:val="hybridMultilevel"/>
    <w:tmpl w:val="A3740B8C"/>
    <w:lvl w:ilvl="0" w:tplc="E06E6AB2">
      <w:numFmt w:val="bullet"/>
      <w:lvlText w:val="-"/>
      <w:lvlJc w:val="left"/>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28D099F"/>
    <w:multiLevelType w:val="hybridMultilevel"/>
    <w:tmpl w:val="4D46E676"/>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A0041B4"/>
    <w:multiLevelType w:val="hybridMultilevel"/>
    <w:tmpl w:val="686C5D30"/>
    <w:lvl w:ilvl="0" w:tplc="0424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A324786"/>
    <w:multiLevelType w:val="hybridMultilevel"/>
    <w:tmpl w:val="C3F2A38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B992161"/>
    <w:multiLevelType w:val="hybridMultilevel"/>
    <w:tmpl w:val="9FC855D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41E40555"/>
    <w:multiLevelType w:val="hybridMultilevel"/>
    <w:tmpl w:val="566CEE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36B2584"/>
    <w:multiLevelType w:val="hybridMultilevel"/>
    <w:tmpl w:val="FDB0F484"/>
    <w:lvl w:ilvl="0" w:tplc="20000001">
      <w:start w:val="1"/>
      <w:numFmt w:val="bullet"/>
      <w:lvlText w:val=""/>
      <w:lvlJc w:val="left"/>
      <w:pPr>
        <w:ind w:left="720" w:hanging="360"/>
      </w:pPr>
      <w:rPr>
        <w:rFonts w:ascii="Symbol" w:hAnsi="Symbol" w:hint="default"/>
      </w:rPr>
    </w:lvl>
    <w:lvl w:ilvl="1" w:tplc="7EAE4964">
      <w:start w:val="2"/>
      <w:numFmt w:val="bullet"/>
      <w:lvlText w:val="-"/>
      <w:lvlJc w:val="left"/>
      <w:pPr>
        <w:ind w:left="1440" w:hanging="360"/>
      </w:pPr>
      <w:rPr>
        <w:rFonts w:ascii="Times New Roman" w:eastAsia="Calibri" w:hAnsi="Times New Roman" w:cs="Times New Roman"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792788B"/>
    <w:multiLevelType w:val="hybridMultilevel"/>
    <w:tmpl w:val="4BEE6044"/>
    <w:lvl w:ilvl="0" w:tplc="0424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8994A69"/>
    <w:multiLevelType w:val="hybridMultilevel"/>
    <w:tmpl w:val="2CEE2CC6"/>
    <w:lvl w:ilvl="0" w:tplc="867E23D4">
      <w:start w:val="1"/>
      <w:numFmt w:val="upperRoman"/>
      <w:lvlText w:val="%1."/>
      <w:lvlJc w:val="left"/>
      <w:pPr>
        <w:ind w:left="351" w:hanging="221"/>
      </w:pPr>
      <w:rPr>
        <w:rFonts w:ascii="Arial" w:eastAsia="Arial" w:hAnsi="Arial" w:hint="default"/>
        <w:color w:val="0F0F0F"/>
        <w:w w:val="125"/>
        <w:sz w:val="20"/>
        <w:szCs w:val="20"/>
      </w:rPr>
    </w:lvl>
    <w:lvl w:ilvl="1" w:tplc="F2182B52">
      <w:start w:val="1"/>
      <w:numFmt w:val="decimal"/>
      <w:lvlText w:val="%2."/>
      <w:lvlJc w:val="left"/>
      <w:pPr>
        <w:ind w:left="7576" w:hanging="346"/>
      </w:pPr>
      <w:rPr>
        <w:rFonts w:hint="default"/>
        <w:color w:val="0F0F0F"/>
        <w:spacing w:val="-34"/>
        <w:w w:val="119"/>
        <w:sz w:val="20"/>
        <w:szCs w:val="20"/>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19" w15:restartNumberingAfterBreak="0">
    <w:nsid w:val="497B2DDA"/>
    <w:multiLevelType w:val="hybridMultilevel"/>
    <w:tmpl w:val="BB3A14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167F09"/>
    <w:multiLevelType w:val="hybridMultilevel"/>
    <w:tmpl w:val="803CFC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E9B4B15"/>
    <w:multiLevelType w:val="hybridMultilevel"/>
    <w:tmpl w:val="6D1A1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CE7895"/>
    <w:multiLevelType w:val="hybridMultilevel"/>
    <w:tmpl w:val="7CD6C322"/>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2EE34DD"/>
    <w:multiLevelType w:val="hybridMultilevel"/>
    <w:tmpl w:val="9C8E8E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264286"/>
    <w:multiLevelType w:val="hybridMultilevel"/>
    <w:tmpl w:val="15B886A0"/>
    <w:lvl w:ilvl="0" w:tplc="51CA46F6">
      <w:numFmt w:val="bullet"/>
      <w:lvlText w:val="-"/>
      <w:lvlJc w:val="left"/>
      <w:pPr>
        <w:tabs>
          <w:tab w:val="num" w:pos="720"/>
        </w:tabs>
        <w:ind w:left="720" w:hanging="360"/>
      </w:pPr>
      <w:rPr>
        <w:rFonts w:ascii="Arial Narrow" w:eastAsia="Times New Roman" w:hAnsi="Arial Narrow" w:cs="Tahoma" w:hint="default"/>
      </w:rPr>
    </w:lvl>
    <w:lvl w:ilvl="1" w:tplc="51CA46F6">
      <w:numFmt w:val="bullet"/>
      <w:lvlText w:val="-"/>
      <w:lvlJc w:val="left"/>
      <w:pPr>
        <w:tabs>
          <w:tab w:val="num" w:pos="720"/>
        </w:tabs>
        <w:ind w:left="720" w:hanging="360"/>
      </w:pPr>
      <w:rPr>
        <w:rFonts w:ascii="Arial Narrow" w:eastAsia="Times New Roman" w:hAnsi="Arial Narrow" w:cs="Tahoma"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594F7079"/>
    <w:multiLevelType w:val="hybridMultilevel"/>
    <w:tmpl w:val="D820BE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A8E410D"/>
    <w:multiLevelType w:val="hybridMultilevel"/>
    <w:tmpl w:val="D820BE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4C647E3"/>
    <w:multiLevelType w:val="hybridMultilevel"/>
    <w:tmpl w:val="222A31B0"/>
    <w:lvl w:ilvl="0" w:tplc="6D942F12">
      <w:start w:val="1"/>
      <w:numFmt w:val="decimal"/>
      <w:pStyle w:val="Naslov"/>
      <w:lvlText w:val="%1."/>
      <w:lvlJc w:val="left"/>
      <w:pPr>
        <w:ind w:left="4046" w:hanging="360"/>
      </w:pPr>
      <w:rPr>
        <w:rFonts w:ascii="Verdana" w:hAnsi="Verdana" w:cs="Times New Roman" w:hint="default"/>
        <w:b w:val="0"/>
        <w:bCs w:val="0"/>
        <w:i w:val="0"/>
        <w:iCs w:val="0"/>
        <w:caps w:val="0"/>
        <w:smallCaps w:val="0"/>
        <w:strike w:val="0"/>
        <w:dstrike w:val="0"/>
        <w:noProof w:val="0"/>
        <w:vanish w:val="0"/>
        <w:color w:val="000000"/>
        <w:spacing w:val="0"/>
        <w:kern w:val="0"/>
        <w:position w:val="0"/>
        <w:sz w:val="20"/>
        <w:u w:val="none"/>
        <w:effect w:val="none"/>
        <w:vertAlign w:val="baseline"/>
        <w:em w:val="none"/>
        <w:specVanish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54606AF"/>
    <w:multiLevelType w:val="hybridMultilevel"/>
    <w:tmpl w:val="466643AA"/>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2EB7E72"/>
    <w:multiLevelType w:val="hybridMultilevel"/>
    <w:tmpl w:val="6F3CAFE2"/>
    <w:lvl w:ilvl="0" w:tplc="7EAE4964">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78B5F1F"/>
    <w:multiLevelType w:val="hybridMultilevel"/>
    <w:tmpl w:val="50BCBB54"/>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452629007">
    <w:abstractNumId w:val="4"/>
  </w:num>
  <w:num w:numId="2" w16cid:durableId="1193492230">
    <w:abstractNumId w:val="29"/>
  </w:num>
  <w:num w:numId="3" w16cid:durableId="1371490731">
    <w:abstractNumId w:val="10"/>
  </w:num>
  <w:num w:numId="4" w16cid:durableId="548342111">
    <w:abstractNumId w:val="27"/>
  </w:num>
  <w:num w:numId="5" w16cid:durableId="605236822">
    <w:abstractNumId w:val="7"/>
  </w:num>
  <w:num w:numId="6" w16cid:durableId="379287094">
    <w:abstractNumId w:val="18"/>
  </w:num>
  <w:num w:numId="7" w16cid:durableId="2058698107">
    <w:abstractNumId w:val="5"/>
  </w:num>
  <w:num w:numId="8" w16cid:durableId="753210035">
    <w:abstractNumId w:val="20"/>
  </w:num>
  <w:num w:numId="9" w16cid:durableId="129253531">
    <w:abstractNumId w:val="19"/>
  </w:num>
  <w:num w:numId="10" w16cid:durableId="217714638">
    <w:abstractNumId w:val="3"/>
  </w:num>
  <w:num w:numId="11" w16cid:durableId="501815211">
    <w:abstractNumId w:val="31"/>
  </w:num>
  <w:num w:numId="12" w16cid:durableId="1406033626">
    <w:abstractNumId w:val="28"/>
  </w:num>
  <w:num w:numId="13" w16cid:durableId="1844779261">
    <w:abstractNumId w:val="8"/>
  </w:num>
  <w:num w:numId="14" w16cid:durableId="1766345014">
    <w:abstractNumId w:val="24"/>
  </w:num>
  <w:num w:numId="15" w16cid:durableId="1466895871">
    <w:abstractNumId w:val="25"/>
  </w:num>
  <w:num w:numId="16" w16cid:durableId="698972485">
    <w:abstractNumId w:val="12"/>
  </w:num>
  <w:num w:numId="17" w16cid:durableId="1742869952">
    <w:abstractNumId w:val="16"/>
  </w:num>
  <w:num w:numId="18" w16cid:durableId="803933079">
    <w:abstractNumId w:val="17"/>
  </w:num>
  <w:num w:numId="19" w16cid:durableId="483620711">
    <w:abstractNumId w:val="30"/>
  </w:num>
  <w:num w:numId="20" w16cid:durableId="1439988459">
    <w:abstractNumId w:val="9"/>
  </w:num>
  <w:num w:numId="21" w16cid:durableId="101657531">
    <w:abstractNumId w:val="11"/>
  </w:num>
  <w:num w:numId="22" w16cid:durableId="1154177798">
    <w:abstractNumId w:val="13"/>
  </w:num>
  <w:num w:numId="23" w16cid:durableId="97453326">
    <w:abstractNumId w:val="21"/>
  </w:num>
  <w:num w:numId="24" w16cid:durableId="1282570450">
    <w:abstractNumId w:val="15"/>
  </w:num>
  <w:num w:numId="25" w16cid:durableId="552696422">
    <w:abstractNumId w:val="6"/>
  </w:num>
  <w:num w:numId="26" w16cid:durableId="1808205823">
    <w:abstractNumId w:val="23"/>
  </w:num>
  <w:num w:numId="27" w16cid:durableId="144049925">
    <w:abstractNumId w:val="14"/>
  </w:num>
  <w:num w:numId="28" w16cid:durableId="1282492181">
    <w:abstractNumId w:val="22"/>
  </w:num>
  <w:num w:numId="29" w16cid:durableId="1407338563">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7953"/>
    <w:rsid w:val="0000010E"/>
    <w:rsid w:val="0000180D"/>
    <w:rsid w:val="00006D7B"/>
    <w:rsid w:val="00013802"/>
    <w:rsid w:val="0002162C"/>
    <w:rsid w:val="000243AB"/>
    <w:rsid w:val="00024E17"/>
    <w:rsid w:val="00026A79"/>
    <w:rsid w:val="000336B3"/>
    <w:rsid w:val="0003587F"/>
    <w:rsid w:val="00035A40"/>
    <w:rsid w:val="000417E9"/>
    <w:rsid w:val="00047BA0"/>
    <w:rsid w:val="000521D2"/>
    <w:rsid w:val="00053037"/>
    <w:rsid w:val="000532E2"/>
    <w:rsid w:val="00055E3C"/>
    <w:rsid w:val="000571AF"/>
    <w:rsid w:val="000571E9"/>
    <w:rsid w:val="000657F2"/>
    <w:rsid w:val="0007164B"/>
    <w:rsid w:val="000743F8"/>
    <w:rsid w:val="0008083D"/>
    <w:rsid w:val="00085986"/>
    <w:rsid w:val="00085B85"/>
    <w:rsid w:val="00092357"/>
    <w:rsid w:val="000933AB"/>
    <w:rsid w:val="00094406"/>
    <w:rsid w:val="000945D4"/>
    <w:rsid w:val="000959F5"/>
    <w:rsid w:val="000965D0"/>
    <w:rsid w:val="000A31E9"/>
    <w:rsid w:val="000A458A"/>
    <w:rsid w:val="000B1423"/>
    <w:rsid w:val="000B388D"/>
    <w:rsid w:val="000C05EC"/>
    <w:rsid w:val="000C33B3"/>
    <w:rsid w:val="000C34EA"/>
    <w:rsid w:val="000C40F4"/>
    <w:rsid w:val="000C6474"/>
    <w:rsid w:val="000C7AF7"/>
    <w:rsid w:val="000D0744"/>
    <w:rsid w:val="000D1D40"/>
    <w:rsid w:val="000D537B"/>
    <w:rsid w:val="000D55A2"/>
    <w:rsid w:val="000D7170"/>
    <w:rsid w:val="000E31CD"/>
    <w:rsid w:val="000F0201"/>
    <w:rsid w:val="000F1A8C"/>
    <w:rsid w:val="000F2FEB"/>
    <w:rsid w:val="000F4236"/>
    <w:rsid w:val="00106D4F"/>
    <w:rsid w:val="001146A1"/>
    <w:rsid w:val="001209F0"/>
    <w:rsid w:val="00123B0F"/>
    <w:rsid w:val="00127F80"/>
    <w:rsid w:val="00140AE9"/>
    <w:rsid w:val="00145ED2"/>
    <w:rsid w:val="00147A3F"/>
    <w:rsid w:val="00154511"/>
    <w:rsid w:val="00163B2F"/>
    <w:rsid w:val="001747BB"/>
    <w:rsid w:val="0017569D"/>
    <w:rsid w:val="001757F0"/>
    <w:rsid w:val="00176611"/>
    <w:rsid w:val="001825E3"/>
    <w:rsid w:val="001838D5"/>
    <w:rsid w:val="00185CB8"/>
    <w:rsid w:val="0018765C"/>
    <w:rsid w:val="001876E3"/>
    <w:rsid w:val="00193514"/>
    <w:rsid w:val="00193626"/>
    <w:rsid w:val="00193AAF"/>
    <w:rsid w:val="0019488A"/>
    <w:rsid w:val="00194CF5"/>
    <w:rsid w:val="001A7F0D"/>
    <w:rsid w:val="001B0CB4"/>
    <w:rsid w:val="001B14FE"/>
    <w:rsid w:val="001B1A43"/>
    <w:rsid w:val="001B418F"/>
    <w:rsid w:val="001B43F9"/>
    <w:rsid w:val="001C2BD1"/>
    <w:rsid w:val="001C43D9"/>
    <w:rsid w:val="001C7307"/>
    <w:rsid w:val="001D7B73"/>
    <w:rsid w:val="001E4644"/>
    <w:rsid w:val="001E7A5E"/>
    <w:rsid w:val="001E7FE3"/>
    <w:rsid w:val="001F5877"/>
    <w:rsid w:val="0020171B"/>
    <w:rsid w:val="00203142"/>
    <w:rsid w:val="00206768"/>
    <w:rsid w:val="002116B8"/>
    <w:rsid w:val="002125FE"/>
    <w:rsid w:val="0021389C"/>
    <w:rsid w:val="002206DA"/>
    <w:rsid w:val="00220A81"/>
    <w:rsid w:val="0022215E"/>
    <w:rsid w:val="002236BB"/>
    <w:rsid w:val="00231B6C"/>
    <w:rsid w:val="00234FE7"/>
    <w:rsid w:val="002360D3"/>
    <w:rsid w:val="00241495"/>
    <w:rsid w:val="00242831"/>
    <w:rsid w:val="00243D00"/>
    <w:rsid w:val="00243EE5"/>
    <w:rsid w:val="002457F8"/>
    <w:rsid w:val="0024764B"/>
    <w:rsid w:val="00255037"/>
    <w:rsid w:val="00256518"/>
    <w:rsid w:val="002602E1"/>
    <w:rsid w:val="00260751"/>
    <w:rsid w:val="00263910"/>
    <w:rsid w:val="0026465E"/>
    <w:rsid w:val="0026488F"/>
    <w:rsid w:val="00265168"/>
    <w:rsid w:val="00270D48"/>
    <w:rsid w:val="00271B7E"/>
    <w:rsid w:val="00271E16"/>
    <w:rsid w:val="0027391C"/>
    <w:rsid w:val="00277B02"/>
    <w:rsid w:val="00295BB2"/>
    <w:rsid w:val="00296966"/>
    <w:rsid w:val="002A2611"/>
    <w:rsid w:val="002A4975"/>
    <w:rsid w:val="002A5F60"/>
    <w:rsid w:val="002B4BA7"/>
    <w:rsid w:val="002B59DC"/>
    <w:rsid w:val="002B6923"/>
    <w:rsid w:val="002B70BC"/>
    <w:rsid w:val="002C14A0"/>
    <w:rsid w:val="002C1CCC"/>
    <w:rsid w:val="002C4B77"/>
    <w:rsid w:val="002C5E4D"/>
    <w:rsid w:val="002C7E2E"/>
    <w:rsid w:val="002D407B"/>
    <w:rsid w:val="002D6041"/>
    <w:rsid w:val="002E4DC5"/>
    <w:rsid w:val="002E50DA"/>
    <w:rsid w:val="002F06E8"/>
    <w:rsid w:val="002F0756"/>
    <w:rsid w:val="002F3070"/>
    <w:rsid w:val="002F7E3F"/>
    <w:rsid w:val="00301138"/>
    <w:rsid w:val="003156A6"/>
    <w:rsid w:val="00316554"/>
    <w:rsid w:val="0031767B"/>
    <w:rsid w:val="0033549C"/>
    <w:rsid w:val="0033744E"/>
    <w:rsid w:val="00340121"/>
    <w:rsid w:val="00341383"/>
    <w:rsid w:val="00342237"/>
    <w:rsid w:val="00344DA9"/>
    <w:rsid w:val="0034569E"/>
    <w:rsid w:val="00346AA5"/>
    <w:rsid w:val="00346B72"/>
    <w:rsid w:val="00351D6E"/>
    <w:rsid w:val="00352081"/>
    <w:rsid w:val="00352445"/>
    <w:rsid w:val="00353271"/>
    <w:rsid w:val="00354598"/>
    <w:rsid w:val="00354B3F"/>
    <w:rsid w:val="003561E6"/>
    <w:rsid w:val="003652A3"/>
    <w:rsid w:val="00370519"/>
    <w:rsid w:val="003775A1"/>
    <w:rsid w:val="003837D2"/>
    <w:rsid w:val="0038647E"/>
    <w:rsid w:val="003873A7"/>
    <w:rsid w:val="00392CC6"/>
    <w:rsid w:val="00393793"/>
    <w:rsid w:val="003A058F"/>
    <w:rsid w:val="003A3BE2"/>
    <w:rsid w:val="003A4E0C"/>
    <w:rsid w:val="003A570E"/>
    <w:rsid w:val="003A5C66"/>
    <w:rsid w:val="003B2B4C"/>
    <w:rsid w:val="003B2F4A"/>
    <w:rsid w:val="003B598E"/>
    <w:rsid w:val="003B73B5"/>
    <w:rsid w:val="003C11F6"/>
    <w:rsid w:val="003C1A4F"/>
    <w:rsid w:val="003C577E"/>
    <w:rsid w:val="003C6A45"/>
    <w:rsid w:val="003D0AF3"/>
    <w:rsid w:val="003D0DF8"/>
    <w:rsid w:val="003D502F"/>
    <w:rsid w:val="003E3CA9"/>
    <w:rsid w:val="003E5878"/>
    <w:rsid w:val="003E5911"/>
    <w:rsid w:val="003E73FB"/>
    <w:rsid w:val="003F3EE6"/>
    <w:rsid w:val="003F47B4"/>
    <w:rsid w:val="00400FA9"/>
    <w:rsid w:val="00406C3E"/>
    <w:rsid w:val="004074F4"/>
    <w:rsid w:val="00411C7A"/>
    <w:rsid w:val="00420DC4"/>
    <w:rsid w:val="00422A9D"/>
    <w:rsid w:val="00426B5E"/>
    <w:rsid w:val="00430644"/>
    <w:rsid w:val="00430EC2"/>
    <w:rsid w:val="00442ED3"/>
    <w:rsid w:val="00445DD8"/>
    <w:rsid w:val="00446B68"/>
    <w:rsid w:val="00446DF8"/>
    <w:rsid w:val="00467137"/>
    <w:rsid w:val="00472894"/>
    <w:rsid w:val="00474C77"/>
    <w:rsid w:val="004765E5"/>
    <w:rsid w:val="00482DE1"/>
    <w:rsid w:val="004848A0"/>
    <w:rsid w:val="00486B57"/>
    <w:rsid w:val="00490119"/>
    <w:rsid w:val="004916B4"/>
    <w:rsid w:val="004960C3"/>
    <w:rsid w:val="004A0DBD"/>
    <w:rsid w:val="004A0E4E"/>
    <w:rsid w:val="004A2A07"/>
    <w:rsid w:val="004A737F"/>
    <w:rsid w:val="004B0B5C"/>
    <w:rsid w:val="004B3E3C"/>
    <w:rsid w:val="004B4521"/>
    <w:rsid w:val="004B55CC"/>
    <w:rsid w:val="004C2012"/>
    <w:rsid w:val="004C38AA"/>
    <w:rsid w:val="004C41B2"/>
    <w:rsid w:val="004C4BCE"/>
    <w:rsid w:val="004C516B"/>
    <w:rsid w:val="004D2039"/>
    <w:rsid w:val="004D30A1"/>
    <w:rsid w:val="004D6A9F"/>
    <w:rsid w:val="004D6BED"/>
    <w:rsid w:val="004E11F4"/>
    <w:rsid w:val="004E5BBE"/>
    <w:rsid w:val="004E63C7"/>
    <w:rsid w:val="004F0BE1"/>
    <w:rsid w:val="004F2E7A"/>
    <w:rsid w:val="004F45C1"/>
    <w:rsid w:val="004F7918"/>
    <w:rsid w:val="005209D5"/>
    <w:rsid w:val="00520BB6"/>
    <w:rsid w:val="00521C11"/>
    <w:rsid w:val="005310C7"/>
    <w:rsid w:val="00535698"/>
    <w:rsid w:val="00536A92"/>
    <w:rsid w:val="00540975"/>
    <w:rsid w:val="00540CFF"/>
    <w:rsid w:val="00542DF6"/>
    <w:rsid w:val="00542E63"/>
    <w:rsid w:val="00553F82"/>
    <w:rsid w:val="00565BB0"/>
    <w:rsid w:val="00565BEE"/>
    <w:rsid w:val="00567224"/>
    <w:rsid w:val="0057383C"/>
    <w:rsid w:val="00574E28"/>
    <w:rsid w:val="0059641B"/>
    <w:rsid w:val="00597BC7"/>
    <w:rsid w:val="005A329C"/>
    <w:rsid w:val="005A3ECA"/>
    <w:rsid w:val="005A4828"/>
    <w:rsid w:val="005B2636"/>
    <w:rsid w:val="005B42C8"/>
    <w:rsid w:val="005B6C12"/>
    <w:rsid w:val="005B6CEA"/>
    <w:rsid w:val="005C0616"/>
    <w:rsid w:val="005C4516"/>
    <w:rsid w:val="005D002E"/>
    <w:rsid w:val="005D7186"/>
    <w:rsid w:val="005D751D"/>
    <w:rsid w:val="005E0D52"/>
    <w:rsid w:val="005E213C"/>
    <w:rsid w:val="005E4124"/>
    <w:rsid w:val="005E54BE"/>
    <w:rsid w:val="005E5F72"/>
    <w:rsid w:val="005E7953"/>
    <w:rsid w:val="005F3A5A"/>
    <w:rsid w:val="005F67F9"/>
    <w:rsid w:val="00600B03"/>
    <w:rsid w:val="00611BB9"/>
    <w:rsid w:val="00611BC3"/>
    <w:rsid w:val="006123AC"/>
    <w:rsid w:val="006126E3"/>
    <w:rsid w:val="00614130"/>
    <w:rsid w:val="0061515F"/>
    <w:rsid w:val="00620DDC"/>
    <w:rsid w:val="006230FD"/>
    <w:rsid w:val="00626CAB"/>
    <w:rsid w:val="00640AA2"/>
    <w:rsid w:val="00641213"/>
    <w:rsid w:val="00643214"/>
    <w:rsid w:val="006448A4"/>
    <w:rsid w:val="0065132F"/>
    <w:rsid w:val="00655D0F"/>
    <w:rsid w:val="00655E44"/>
    <w:rsid w:val="00655F1F"/>
    <w:rsid w:val="00661458"/>
    <w:rsid w:val="0067139B"/>
    <w:rsid w:val="00673513"/>
    <w:rsid w:val="0067777C"/>
    <w:rsid w:val="0068117C"/>
    <w:rsid w:val="00691D8F"/>
    <w:rsid w:val="00691F58"/>
    <w:rsid w:val="00692294"/>
    <w:rsid w:val="00697F26"/>
    <w:rsid w:val="006A15B1"/>
    <w:rsid w:val="006A2874"/>
    <w:rsid w:val="006A3755"/>
    <w:rsid w:val="006A3CFD"/>
    <w:rsid w:val="006A6E2A"/>
    <w:rsid w:val="006B077B"/>
    <w:rsid w:val="006B1679"/>
    <w:rsid w:val="006B444D"/>
    <w:rsid w:val="006B645C"/>
    <w:rsid w:val="006C263E"/>
    <w:rsid w:val="006C2E4A"/>
    <w:rsid w:val="006C5C90"/>
    <w:rsid w:val="006D0AC8"/>
    <w:rsid w:val="006D1420"/>
    <w:rsid w:val="006D3DBA"/>
    <w:rsid w:val="006D45DA"/>
    <w:rsid w:val="006D6C48"/>
    <w:rsid w:val="006E2AAF"/>
    <w:rsid w:val="006E3DE3"/>
    <w:rsid w:val="006E6701"/>
    <w:rsid w:val="006F10EE"/>
    <w:rsid w:val="006F2666"/>
    <w:rsid w:val="006F2F88"/>
    <w:rsid w:val="006F304D"/>
    <w:rsid w:val="006F64CE"/>
    <w:rsid w:val="00703583"/>
    <w:rsid w:val="007049C9"/>
    <w:rsid w:val="00717738"/>
    <w:rsid w:val="00717DD4"/>
    <w:rsid w:val="00722D22"/>
    <w:rsid w:val="00724F2F"/>
    <w:rsid w:val="00727A1C"/>
    <w:rsid w:val="00735B5A"/>
    <w:rsid w:val="007378AB"/>
    <w:rsid w:val="007453E1"/>
    <w:rsid w:val="00746989"/>
    <w:rsid w:val="00746A1E"/>
    <w:rsid w:val="007473C6"/>
    <w:rsid w:val="0075434E"/>
    <w:rsid w:val="00760688"/>
    <w:rsid w:val="00771AAA"/>
    <w:rsid w:val="007843DD"/>
    <w:rsid w:val="0078685B"/>
    <w:rsid w:val="007869B4"/>
    <w:rsid w:val="00786AF0"/>
    <w:rsid w:val="00786E9D"/>
    <w:rsid w:val="00787FFD"/>
    <w:rsid w:val="00790164"/>
    <w:rsid w:val="00792464"/>
    <w:rsid w:val="00793F59"/>
    <w:rsid w:val="00794266"/>
    <w:rsid w:val="00796125"/>
    <w:rsid w:val="007A192D"/>
    <w:rsid w:val="007A76BF"/>
    <w:rsid w:val="007B69AA"/>
    <w:rsid w:val="007B6F2D"/>
    <w:rsid w:val="007C0598"/>
    <w:rsid w:val="007C1F58"/>
    <w:rsid w:val="007C297D"/>
    <w:rsid w:val="007C7AB8"/>
    <w:rsid w:val="007D0CB0"/>
    <w:rsid w:val="007D2846"/>
    <w:rsid w:val="007D5CE1"/>
    <w:rsid w:val="007E253E"/>
    <w:rsid w:val="007E6756"/>
    <w:rsid w:val="007F2021"/>
    <w:rsid w:val="007F4120"/>
    <w:rsid w:val="007F53DA"/>
    <w:rsid w:val="00800EE1"/>
    <w:rsid w:val="00801E3A"/>
    <w:rsid w:val="008022F2"/>
    <w:rsid w:val="0081313F"/>
    <w:rsid w:val="00814CE0"/>
    <w:rsid w:val="00814D2C"/>
    <w:rsid w:val="00817428"/>
    <w:rsid w:val="00821095"/>
    <w:rsid w:val="008256D8"/>
    <w:rsid w:val="0082719E"/>
    <w:rsid w:val="00837192"/>
    <w:rsid w:val="008374E4"/>
    <w:rsid w:val="0084039B"/>
    <w:rsid w:val="00840909"/>
    <w:rsid w:val="00847D96"/>
    <w:rsid w:val="00851F28"/>
    <w:rsid w:val="00875FA2"/>
    <w:rsid w:val="00877D4E"/>
    <w:rsid w:val="008835EF"/>
    <w:rsid w:val="00883E14"/>
    <w:rsid w:val="00884178"/>
    <w:rsid w:val="0088548F"/>
    <w:rsid w:val="0089049E"/>
    <w:rsid w:val="008910EE"/>
    <w:rsid w:val="0089127C"/>
    <w:rsid w:val="008A11CF"/>
    <w:rsid w:val="008A2126"/>
    <w:rsid w:val="008A266B"/>
    <w:rsid w:val="008A4BEF"/>
    <w:rsid w:val="008A66DE"/>
    <w:rsid w:val="008B09BA"/>
    <w:rsid w:val="008B17D5"/>
    <w:rsid w:val="008B1F98"/>
    <w:rsid w:val="008B5177"/>
    <w:rsid w:val="008B54F9"/>
    <w:rsid w:val="008B5BC4"/>
    <w:rsid w:val="008C2526"/>
    <w:rsid w:val="008C6273"/>
    <w:rsid w:val="008C6377"/>
    <w:rsid w:val="008C7ECB"/>
    <w:rsid w:val="008D0774"/>
    <w:rsid w:val="008D1669"/>
    <w:rsid w:val="008D448C"/>
    <w:rsid w:val="008E27BB"/>
    <w:rsid w:val="008F72CA"/>
    <w:rsid w:val="009112AC"/>
    <w:rsid w:val="00911CD8"/>
    <w:rsid w:val="00917AFA"/>
    <w:rsid w:val="00922F12"/>
    <w:rsid w:val="009241D1"/>
    <w:rsid w:val="009251E6"/>
    <w:rsid w:val="00925CA8"/>
    <w:rsid w:val="00931F0F"/>
    <w:rsid w:val="00934E22"/>
    <w:rsid w:val="00934E63"/>
    <w:rsid w:val="0094024A"/>
    <w:rsid w:val="009423B5"/>
    <w:rsid w:val="009475F6"/>
    <w:rsid w:val="00950488"/>
    <w:rsid w:val="009543FF"/>
    <w:rsid w:val="00956A02"/>
    <w:rsid w:val="009632E4"/>
    <w:rsid w:val="00963D77"/>
    <w:rsid w:val="00972B77"/>
    <w:rsid w:val="00973FBC"/>
    <w:rsid w:val="00974CDA"/>
    <w:rsid w:val="00981B55"/>
    <w:rsid w:val="00985A7C"/>
    <w:rsid w:val="00987DD3"/>
    <w:rsid w:val="009931FD"/>
    <w:rsid w:val="009A349D"/>
    <w:rsid w:val="009A5DEE"/>
    <w:rsid w:val="009B1F85"/>
    <w:rsid w:val="009B73B5"/>
    <w:rsid w:val="009C2A0A"/>
    <w:rsid w:val="009C7CCC"/>
    <w:rsid w:val="009D345E"/>
    <w:rsid w:val="009D6F25"/>
    <w:rsid w:val="009D72D5"/>
    <w:rsid w:val="009E06B0"/>
    <w:rsid w:val="009E0B9B"/>
    <w:rsid w:val="009E1012"/>
    <w:rsid w:val="009E1477"/>
    <w:rsid w:val="009E5264"/>
    <w:rsid w:val="009E7210"/>
    <w:rsid w:val="009F1BCD"/>
    <w:rsid w:val="009F53E0"/>
    <w:rsid w:val="00A07B28"/>
    <w:rsid w:val="00A31B8D"/>
    <w:rsid w:val="00A33A86"/>
    <w:rsid w:val="00A36023"/>
    <w:rsid w:val="00A407AB"/>
    <w:rsid w:val="00A407DF"/>
    <w:rsid w:val="00A41DE0"/>
    <w:rsid w:val="00A431F2"/>
    <w:rsid w:val="00A442B9"/>
    <w:rsid w:val="00A47550"/>
    <w:rsid w:val="00A545E8"/>
    <w:rsid w:val="00A54A8D"/>
    <w:rsid w:val="00A54D40"/>
    <w:rsid w:val="00A6011D"/>
    <w:rsid w:val="00A645D0"/>
    <w:rsid w:val="00A72DB1"/>
    <w:rsid w:val="00A74D40"/>
    <w:rsid w:val="00A80C42"/>
    <w:rsid w:val="00A81E51"/>
    <w:rsid w:val="00A82B64"/>
    <w:rsid w:val="00A83D93"/>
    <w:rsid w:val="00A84807"/>
    <w:rsid w:val="00A84D42"/>
    <w:rsid w:val="00A859FC"/>
    <w:rsid w:val="00A913CC"/>
    <w:rsid w:val="00A94384"/>
    <w:rsid w:val="00A95867"/>
    <w:rsid w:val="00AA1953"/>
    <w:rsid w:val="00AA1ECC"/>
    <w:rsid w:val="00AA72F8"/>
    <w:rsid w:val="00AB04C2"/>
    <w:rsid w:val="00AB54A3"/>
    <w:rsid w:val="00AB5DF1"/>
    <w:rsid w:val="00AC2DC8"/>
    <w:rsid w:val="00AC3E82"/>
    <w:rsid w:val="00AC5AA0"/>
    <w:rsid w:val="00AC6457"/>
    <w:rsid w:val="00AC7F44"/>
    <w:rsid w:val="00AD0318"/>
    <w:rsid w:val="00AD391D"/>
    <w:rsid w:val="00AD4913"/>
    <w:rsid w:val="00AE23A7"/>
    <w:rsid w:val="00AE4917"/>
    <w:rsid w:val="00AF24F5"/>
    <w:rsid w:val="00AF5543"/>
    <w:rsid w:val="00AF6C76"/>
    <w:rsid w:val="00B02AD0"/>
    <w:rsid w:val="00B068CE"/>
    <w:rsid w:val="00B16803"/>
    <w:rsid w:val="00B266B6"/>
    <w:rsid w:val="00B330B6"/>
    <w:rsid w:val="00B34702"/>
    <w:rsid w:val="00B35637"/>
    <w:rsid w:val="00B36760"/>
    <w:rsid w:val="00B500AE"/>
    <w:rsid w:val="00B52B96"/>
    <w:rsid w:val="00B625D3"/>
    <w:rsid w:val="00B71332"/>
    <w:rsid w:val="00B72FEC"/>
    <w:rsid w:val="00B73A4D"/>
    <w:rsid w:val="00B76B32"/>
    <w:rsid w:val="00B77424"/>
    <w:rsid w:val="00B80738"/>
    <w:rsid w:val="00B82A60"/>
    <w:rsid w:val="00B85426"/>
    <w:rsid w:val="00B8687D"/>
    <w:rsid w:val="00B906F7"/>
    <w:rsid w:val="00BA0FCB"/>
    <w:rsid w:val="00BA1377"/>
    <w:rsid w:val="00BB15B6"/>
    <w:rsid w:val="00BB5685"/>
    <w:rsid w:val="00BB648D"/>
    <w:rsid w:val="00BC30E3"/>
    <w:rsid w:val="00BC30F5"/>
    <w:rsid w:val="00BC3144"/>
    <w:rsid w:val="00BC46AF"/>
    <w:rsid w:val="00BC489E"/>
    <w:rsid w:val="00BC5818"/>
    <w:rsid w:val="00BC7D72"/>
    <w:rsid w:val="00BD223B"/>
    <w:rsid w:val="00BD48F9"/>
    <w:rsid w:val="00BD5EE4"/>
    <w:rsid w:val="00BE1DA3"/>
    <w:rsid w:val="00BE4D16"/>
    <w:rsid w:val="00BF40A8"/>
    <w:rsid w:val="00C07A69"/>
    <w:rsid w:val="00C10F19"/>
    <w:rsid w:val="00C2093D"/>
    <w:rsid w:val="00C24695"/>
    <w:rsid w:val="00C24707"/>
    <w:rsid w:val="00C24DBA"/>
    <w:rsid w:val="00C2599D"/>
    <w:rsid w:val="00C33DC8"/>
    <w:rsid w:val="00C4004A"/>
    <w:rsid w:val="00C446DE"/>
    <w:rsid w:val="00C52CDA"/>
    <w:rsid w:val="00C558CB"/>
    <w:rsid w:val="00C67725"/>
    <w:rsid w:val="00C7795F"/>
    <w:rsid w:val="00C83C30"/>
    <w:rsid w:val="00C87CB0"/>
    <w:rsid w:val="00C91677"/>
    <w:rsid w:val="00C91702"/>
    <w:rsid w:val="00C95486"/>
    <w:rsid w:val="00C96C3A"/>
    <w:rsid w:val="00CA167F"/>
    <w:rsid w:val="00CA1B5D"/>
    <w:rsid w:val="00CA3BA5"/>
    <w:rsid w:val="00CA5902"/>
    <w:rsid w:val="00CB0165"/>
    <w:rsid w:val="00CB13B0"/>
    <w:rsid w:val="00CB15E1"/>
    <w:rsid w:val="00CB340D"/>
    <w:rsid w:val="00CB7325"/>
    <w:rsid w:val="00CC6778"/>
    <w:rsid w:val="00CC7051"/>
    <w:rsid w:val="00CD3E93"/>
    <w:rsid w:val="00CD45F3"/>
    <w:rsid w:val="00CD779A"/>
    <w:rsid w:val="00CE095C"/>
    <w:rsid w:val="00CF23A2"/>
    <w:rsid w:val="00CF257E"/>
    <w:rsid w:val="00CF324C"/>
    <w:rsid w:val="00CF462E"/>
    <w:rsid w:val="00CF7038"/>
    <w:rsid w:val="00D04FBC"/>
    <w:rsid w:val="00D064A0"/>
    <w:rsid w:val="00D10622"/>
    <w:rsid w:val="00D141C1"/>
    <w:rsid w:val="00D14888"/>
    <w:rsid w:val="00D20F46"/>
    <w:rsid w:val="00D23E4F"/>
    <w:rsid w:val="00D259DA"/>
    <w:rsid w:val="00D27BE5"/>
    <w:rsid w:val="00D302D2"/>
    <w:rsid w:val="00D31458"/>
    <w:rsid w:val="00D3176D"/>
    <w:rsid w:val="00D35C1A"/>
    <w:rsid w:val="00D362F9"/>
    <w:rsid w:val="00D36306"/>
    <w:rsid w:val="00D365EF"/>
    <w:rsid w:val="00D36905"/>
    <w:rsid w:val="00D41001"/>
    <w:rsid w:val="00D41706"/>
    <w:rsid w:val="00D42F9D"/>
    <w:rsid w:val="00D5035B"/>
    <w:rsid w:val="00D529C6"/>
    <w:rsid w:val="00D54DAB"/>
    <w:rsid w:val="00D55C87"/>
    <w:rsid w:val="00D57FB0"/>
    <w:rsid w:val="00D6128B"/>
    <w:rsid w:val="00D61A2F"/>
    <w:rsid w:val="00D61EC0"/>
    <w:rsid w:val="00D62880"/>
    <w:rsid w:val="00D63588"/>
    <w:rsid w:val="00D67D1E"/>
    <w:rsid w:val="00D753FC"/>
    <w:rsid w:val="00D8349A"/>
    <w:rsid w:val="00D94160"/>
    <w:rsid w:val="00D9716D"/>
    <w:rsid w:val="00DA4077"/>
    <w:rsid w:val="00DA5C25"/>
    <w:rsid w:val="00DA7BE1"/>
    <w:rsid w:val="00DB1231"/>
    <w:rsid w:val="00DB5DAF"/>
    <w:rsid w:val="00DB6E14"/>
    <w:rsid w:val="00DC2C67"/>
    <w:rsid w:val="00DC500A"/>
    <w:rsid w:val="00DC5D3F"/>
    <w:rsid w:val="00DD7031"/>
    <w:rsid w:val="00DD713D"/>
    <w:rsid w:val="00DE7014"/>
    <w:rsid w:val="00DF0B69"/>
    <w:rsid w:val="00DF1879"/>
    <w:rsid w:val="00DF54DD"/>
    <w:rsid w:val="00E0187F"/>
    <w:rsid w:val="00E06452"/>
    <w:rsid w:val="00E10404"/>
    <w:rsid w:val="00E149F7"/>
    <w:rsid w:val="00E15472"/>
    <w:rsid w:val="00E17676"/>
    <w:rsid w:val="00E20EB6"/>
    <w:rsid w:val="00E22719"/>
    <w:rsid w:val="00E23082"/>
    <w:rsid w:val="00E23FEE"/>
    <w:rsid w:val="00E248BE"/>
    <w:rsid w:val="00E25D75"/>
    <w:rsid w:val="00E27615"/>
    <w:rsid w:val="00E305A2"/>
    <w:rsid w:val="00E335A7"/>
    <w:rsid w:val="00E361BA"/>
    <w:rsid w:val="00E36B98"/>
    <w:rsid w:val="00E42986"/>
    <w:rsid w:val="00E45F7D"/>
    <w:rsid w:val="00E460F1"/>
    <w:rsid w:val="00E47990"/>
    <w:rsid w:val="00E52370"/>
    <w:rsid w:val="00E54CE7"/>
    <w:rsid w:val="00E55774"/>
    <w:rsid w:val="00E57767"/>
    <w:rsid w:val="00E617E2"/>
    <w:rsid w:val="00E67D16"/>
    <w:rsid w:val="00E70CD1"/>
    <w:rsid w:val="00E74461"/>
    <w:rsid w:val="00E86047"/>
    <w:rsid w:val="00E862F5"/>
    <w:rsid w:val="00E867EC"/>
    <w:rsid w:val="00E924FE"/>
    <w:rsid w:val="00E95F9A"/>
    <w:rsid w:val="00EA01B9"/>
    <w:rsid w:val="00EA0CD5"/>
    <w:rsid w:val="00EA56C0"/>
    <w:rsid w:val="00EA6B2E"/>
    <w:rsid w:val="00EB160F"/>
    <w:rsid w:val="00EB28E0"/>
    <w:rsid w:val="00EB5EBB"/>
    <w:rsid w:val="00EB707C"/>
    <w:rsid w:val="00EC0AE8"/>
    <w:rsid w:val="00EC3698"/>
    <w:rsid w:val="00EC4D9D"/>
    <w:rsid w:val="00EC4F73"/>
    <w:rsid w:val="00EC5EAE"/>
    <w:rsid w:val="00ED01E3"/>
    <w:rsid w:val="00ED6338"/>
    <w:rsid w:val="00ED7B72"/>
    <w:rsid w:val="00EE193F"/>
    <w:rsid w:val="00EE655F"/>
    <w:rsid w:val="00EE6BB3"/>
    <w:rsid w:val="00EF3678"/>
    <w:rsid w:val="00EF6199"/>
    <w:rsid w:val="00F0157D"/>
    <w:rsid w:val="00F077FD"/>
    <w:rsid w:val="00F07959"/>
    <w:rsid w:val="00F11186"/>
    <w:rsid w:val="00F133D9"/>
    <w:rsid w:val="00F14E23"/>
    <w:rsid w:val="00F31301"/>
    <w:rsid w:val="00F31704"/>
    <w:rsid w:val="00F318C0"/>
    <w:rsid w:val="00F31F08"/>
    <w:rsid w:val="00F32AC4"/>
    <w:rsid w:val="00F374F1"/>
    <w:rsid w:val="00F406A6"/>
    <w:rsid w:val="00F519BB"/>
    <w:rsid w:val="00F52BFE"/>
    <w:rsid w:val="00F55B7D"/>
    <w:rsid w:val="00F57660"/>
    <w:rsid w:val="00F668AE"/>
    <w:rsid w:val="00F706ED"/>
    <w:rsid w:val="00F73CF3"/>
    <w:rsid w:val="00F7483A"/>
    <w:rsid w:val="00F83CFC"/>
    <w:rsid w:val="00F856A3"/>
    <w:rsid w:val="00F95D42"/>
    <w:rsid w:val="00FA0552"/>
    <w:rsid w:val="00FA0A6E"/>
    <w:rsid w:val="00FA125A"/>
    <w:rsid w:val="00FA1389"/>
    <w:rsid w:val="00FA244C"/>
    <w:rsid w:val="00FA2674"/>
    <w:rsid w:val="00FA4613"/>
    <w:rsid w:val="00FB09D4"/>
    <w:rsid w:val="00FB2159"/>
    <w:rsid w:val="00FB3800"/>
    <w:rsid w:val="00FC3821"/>
    <w:rsid w:val="00FC4623"/>
    <w:rsid w:val="00FD0526"/>
    <w:rsid w:val="00FD62F8"/>
    <w:rsid w:val="00FD6D0D"/>
    <w:rsid w:val="00FD7FB7"/>
    <w:rsid w:val="00FE4BED"/>
    <w:rsid w:val="00FE6960"/>
    <w:rsid w:val="00FE7D1A"/>
    <w:rsid w:val="00FF308C"/>
    <w:rsid w:val="00FF50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0FA5B"/>
  <w15:chartTrackingRefBased/>
  <w15:docId w15:val="{07409BED-F9BE-4EAD-9D17-76D397740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7"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A1389"/>
    <w:rPr>
      <w:rFonts w:ascii="Times New Roman" w:eastAsia="Times New Roman" w:hAnsi="Times New Roman"/>
      <w:sz w:val="24"/>
    </w:rPr>
  </w:style>
  <w:style w:type="paragraph" w:styleId="Naslov1">
    <w:name w:val="heading 1"/>
    <w:basedOn w:val="Navaden"/>
    <w:next w:val="Navaden"/>
    <w:link w:val="Naslov1Znak"/>
    <w:uiPriority w:val="9"/>
    <w:qFormat/>
    <w:rsid w:val="00F7483A"/>
    <w:pPr>
      <w:keepNext/>
      <w:keepLines/>
      <w:spacing w:before="240"/>
      <w:outlineLvl w:val="0"/>
    </w:pPr>
    <w:rPr>
      <w:rFonts w:ascii="Calibri Light" w:hAnsi="Calibri Light"/>
      <w:color w:val="2E74B5"/>
      <w:sz w:val="32"/>
      <w:szCs w:val="32"/>
    </w:rPr>
  </w:style>
  <w:style w:type="paragraph" w:styleId="Naslov2">
    <w:name w:val="heading 2"/>
    <w:basedOn w:val="Navaden"/>
    <w:next w:val="Navaden"/>
    <w:link w:val="Naslov2Znak"/>
    <w:uiPriority w:val="9"/>
    <w:semiHidden/>
    <w:unhideWhenUsed/>
    <w:qFormat/>
    <w:rsid w:val="007D2846"/>
    <w:pPr>
      <w:keepNext/>
      <w:keepLines/>
      <w:spacing w:before="40"/>
      <w:outlineLvl w:val="1"/>
    </w:pPr>
    <w:rPr>
      <w:rFonts w:ascii="Calibri Light" w:hAnsi="Calibri Light"/>
      <w:color w:val="2E74B5"/>
      <w:sz w:val="26"/>
      <w:szCs w:val="26"/>
    </w:rPr>
  </w:style>
  <w:style w:type="paragraph" w:styleId="Naslov3">
    <w:name w:val="heading 3"/>
    <w:basedOn w:val="Navaden"/>
    <w:next w:val="Navaden"/>
    <w:link w:val="Naslov3Znak"/>
    <w:uiPriority w:val="7"/>
    <w:qFormat/>
    <w:rsid w:val="00E149F7"/>
    <w:pPr>
      <w:keepNext/>
      <w:widowControl w:val="0"/>
      <w:spacing w:before="240" w:after="60"/>
      <w:jc w:val="both"/>
      <w:outlineLvl w:val="2"/>
    </w:pPr>
    <w:rPr>
      <w:rFonts w:ascii="Arial" w:hAnsi="Arial" w:cs="Arial"/>
      <w:b/>
      <w:b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body txt,Znak"/>
    <w:basedOn w:val="Navaden"/>
    <w:link w:val="GlavaZnak"/>
    <w:uiPriority w:val="99"/>
    <w:rsid w:val="005E7953"/>
    <w:pPr>
      <w:tabs>
        <w:tab w:val="center" w:pos="4536"/>
        <w:tab w:val="right" w:pos="9072"/>
      </w:tabs>
    </w:pPr>
    <w:rPr>
      <w:rFonts w:ascii="Arial" w:hAnsi="Arial"/>
      <w:sz w:val="20"/>
    </w:r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body txt Znak,Znak Znak"/>
    <w:link w:val="Glava"/>
    <w:uiPriority w:val="99"/>
    <w:rsid w:val="005E7953"/>
    <w:rPr>
      <w:rFonts w:ascii="Arial" w:eastAsia="Times New Roman" w:hAnsi="Arial" w:cs="Times New Roman"/>
      <w:sz w:val="20"/>
      <w:szCs w:val="20"/>
      <w:lang w:eastAsia="sl-SI"/>
    </w:rPr>
  </w:style>
  <w:style w:type="paragraph" w:styleId="Noga">
    <w:name w:val="footer"/>
    <w:basedOn w:val="Navaden"/>
    <w:link w:val="NogaZnak"/>
    <w:uiPriority w:val="99"/>
    <w:rsid w:val="005E7953"/>
    <w:pPr>
      <w:tabs>
        <w:tab w:val="center" w:pos="4536"/>
        <w:tab w:val="right" w:pos="9072"/>
      </w:tabs>
    </w:pPr>
    <w:rPr>
      <w:lang w:val="x-none" w:eastAsia="x-none"/>
    </w:rPr>
  </w:style>
  <w:style w:type="character" w:customStyle="1" w:styleId="NogaZnak">
    <w:name w:val="Noga Znak"/>
    <w:link w:val="Noga"/>
    <w:uiPriority w:val="99"/>
    <w:rsid w:val="005E7953"/>
    <w:rPr>
      <w:rFonts w:ascii="Times New Roman" w:eastAsia="Times New Roman" w:hAnsi="Times New Roman" w:cs="Times New Roman"/>
      <w:sz w:val="24"/>
      <w:szCs w:val="20"/>
      <w:lang w:val="x-none" w:eastAsia="x-none"/>
    </w:rPr>
  </w:style>
  <w:style w:type="paragraph" w:customStyle="1" w:styleId="Default">
    <w:name w:val="Default"/>
    <w:rsid w:val="005E7953"/>
    <w:pPr>
      <w:autoSpaceDE w:val="0"/>
      <w:autoSpaceDN w:val="0"/>
      <w:adjustRightInd w:val="0"/>
    </w:pPr>
    <w:rPr>
      <w:rFonts w:ascii="Tahoma" w:eastAsia="Times New Roman" w:hAnsi="Tahoma" w:cs="Tahoma"/>
      <w:color w:val="000000"/>
      <w:sz w:val="24"/>
      <w:szCs w:val="24"/>
    </w:rPr>
  </w:style>
  <w:style w:type="paragraph" w:styleId="Odstavekseznama">
    <w:name w:val="List Paragraph"/>
    <w:aliases w:val="za tekst,Odstavek seznama_IP,Označevanje,List Paragraph2,Colorful List - Accent 11,List Paragraph1,Literatura - znanstveno,UEDAŞ Bullet,abc siralı,K1,Table of contents numbered,Elenco num ARGEA,body,Odsek zoznamu2,Bullet Number,lp1,lp11"/>
    <w:basedOn w:val="Navaden"/>
    <w:link w:val="OdstavekseznamaZnak"/>
    <w:uiPriority w:val="34"/>
    <w:qFormat/>
    <w:rsid w:val="005E7953"/>
    <w:pPr>
      <w:spacing w:after="200" w:line="276" w:lineRule="auto"/>
      <w:ind w:left="720"/>
    </w:pPr>
    <w:rPr>
      <w:rFonts w:eastAsia="Calibri"/>
      <w:sz w:val="22"/>
      <w:szCs w:val="22"/>
    </w:rPr>
  </w:style>
  <w:style w:type="paragraph" w:customStyle="1" w:styleId="navadenodebeljenvelik">
    <w:name w:val="navaden_odebeljen_velik"/>
    <w:basedOn w:val="Navaden"/>
    <w:rsid w:val="005E7953"/>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caps/>
      <w:szCs w:val="24"/>
      <w:lang w:eastAsia="ar-SA"/>
    </w:rPr>
  </w:style>
  <w:style w:type="character" w:customStyle="1" w:styleId="OdstavekseznamaZnak">
    <w:name w:val="Odstavek seznama Znak"/>
    <w:aliases w:val="za tekst Znak,Odstavek seznama_IP Znak,Označevanje Znak,List Paragraph2 Znak,Colorful List - Accent 11 Znak,List Paragraph1 Znak,Literatura - znanstveno Znak,UEDAŞ Bullet Znak,abc siralı Znak,K1 Znak,Table of contents numbered Znak"/>
    <w:link w:val="Odstavekseznama"/>
    <w:uiPriority w:val="34"/>
    <w:qFormat/>
    <w:locked/>
    <w:rsid w:val="005E7953"/>
    <w:rPr>
      <w:rFonts w:ascii="Times New Roman" w:eastAsia="Calibri" w:hAnsi="Times New Roman" w:cs="Times New Roman"/>
      <w:lang w:eastAsia="sl-SI"/>
    </w:rPr>
  </w:style>
  <w:style w:type="table" w:styleId="Tabelamrea">
    <w:name w:val="Table Grid"/>
    <w:basedOn w:val="Navadnatabela"/>
    <w:uiPriority w:val="39"/>
    <w:rsid w:val="005E79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link w:val="Naslov3"/>
    <w:uiPriority w:val="7"/>
    <w:rsid w:val="00E149F7"/>
    <w:rPr>
      <w:rFonts w:ascii="Arial" w:eastAsia="Times New Roman" w:hAnsi="Arial" w:cs="Arial"/>
      <w:b/>
      <w:bCs/>
      <w:sz w:val="26"/>
      <w:szCs w:val="26"/>
      <w:lang w:eastAsia="sl-SI"/>
    </w:rPr>
  </w:style>
  <w:style w:type="paragraph" w:styleId="Telobesedila2">
    <w:name w:val="Body Text 2"/>
    <w:basedOn w:val="Navaden"/>
    <w:link w:val="Telobesedila2Znak"/>
    <w:rsid w:val="003C11F6"/>
    <w:rPr>
      <w:sz w:val="22"/>
      <w:lang w:val="x-none" w:eastAsia="x-none"/>
    </w:rPr>
  </w:style>
  <w:style w:type="character" w:customStyle="1" w:styleId="Telobesedila2Znak">
    <w:name w:val="Telo besedila 2 Znak"/>
    <w:link w:val="Telobesedila2"/>
    <w:rsid w:val="003C11F6"/>
    <w:rPr>
      <w:rFonts w:ascii="Times New Roman" w:eastAsia="Times New Roman" w:hAnsi="Times New Roman" w:cs="Times New Roman"/>
      <w:szCs w:val="20"/>
      <w:lang w:val="x-none" w:eastAsia="x-none"/>
    </w:rPr>
  </w:style>
  <w:style w:type="paragraph" w:styleId="Telobesedila3">
    <w:name w:val="Body Text 3"/>
    <w:basedOn w:val="Navaden"/>
    <w:link w:val="Telobesedila3Znak"/>
    <w:rsid w:val="003C11F6"/>
    <w:pPr>
      <w:jc w:val="both"/>
    </w:pPr>
    <w:rPr>
      <w:lang w:val="x-none" w:eastAsia="x-none"/>
    </w:rPr>
  </w:style>
  <w:style w:type="character" w:customStyle="1" w:styleId="Telobesedila3Znak">
    <w:name w:val="Telo besedila 3 Znak"/>
    <w:link w:val="Telobesedila3"/>
    <w:rsid w:val="003C11F6"/>
    <w:rPr>
      <w:rFonts w:ascii="Times New Roman" w:eastAsia="Times New Roman" w:hAnsi="Times New Roman" w:cs="Times New Roman"/>
      <w:sz w:val="24"/>
      <w:szCs w:val="20"/>
      <w:lang w:val="x-none" w:eastAsia="x-none"/>
    </w:rPr>
  </w:style>
  <w:style w:type="paragraph" w:customStyle="1" w:styleId="Navadenpogod">
    <w:name w:val="Navaden pogod"/>
    <w:basedOn w:val="Navaden"/>
    <w:rsid w:val="003C11F6"/>
    <w:pPr>
      <w:keepLines/>
      <w:overflowPunct w:val="0"/>
      <w:autoSpaceDE w:val="0"/>
      <w:autoSpaceDN w:val="0"/>
      <w:adjustRightInd w:val="0"/>
      <w:spacing w:line="300" w:lineRule="auto"/>
      <w:jc w:val="both"/>
      <w:textAlignment w:val="baseline"/>
    </w:pPr>
    <w:rPr>
      <w:color w:val="000000"/>
      <w:sz w:val="22"/>
    </w:rPr>
  </w:style>
  <w:style w:type="paragraph" w:styleId="Telobesedila">
    <w:name w:val="Body Text"/>
    <w:basedOn w:val="Navaden"/>
    <w:link w:val="TelobesedilaZnak"/>
    <w:uiPriority w:val="99"/>
    <w:unhideWhenUsed/>
    <w:rsid w:val="00AC6457"/>
    <w:pPr>
      <w:spacing w:after="120"/>
    </w:pPr>
  </w:style>
  <w:style w:type="character" w:customStyle="1" w:styleId="TelobesedilaZnak">
    <w:name w:val="Telo besedila Znak"/>
    <w:link w:val="Telobesedila"/>
    <w:uiPriority w:val="99"/>
    <w:rsid w:val="00AC6457"/>
    <w:rPr>
      <w:rFonts w:ascii="Times New Roman" w:eastAsia="Times New Roman" w:hAnsi="Times New Roman" w:cs="Times New Roman"/>
      <w:sz w:val="24"/>
      <w:szCs w:val="20"/>
      <w:lang w:eastAsia="sl-SI"/>
    </w:rPr>
  </w:style>
  <w:style w:type="paragraph" w:customStyle="1" w:styleId="Slog">
    <w:name w:val="Slog"/>
    <w:rsid w:val="005B6CEA"/>
    <w:pPr>
      <w:widowControl w:val="0"/>
      <w:autoSpaceDE w:val="0"/>
      <w:autoSpaceDN w:val="0"/>
      <w:adjustRightInd w:val="0"/>
    </w:pPr>
    <w:rPr>
      <w:rFonts w:ascii="Arial" w:eastAsia="Times New Roman" w:hAnsi="Arial" w:cs="Arial"/>
      <w:sz w:val="24"/>
      <w:szCs w:val="24"/>
    </w:rPr>
  </w:style>
  <w:style w:type="table" w:customStyle="1" w:styleId="Tabelamrea1">
    <w:name w:val="Tabela – mreža1"/>
    <w:basedOn w:val="Navadnatabela"/>
    <w:next w:val="Tabelamrea"/>
    <w:uiPriority w:val="99"/>
    <w:rsid w:val="00877D4E"/>
    <w:rPr>
      <w:rFonts w:ascii="Times New Roman" w:eastAsia="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uiPriority w:val="39"/>
    <w:rsid w:val="00877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unhideWhenUsed/>
    <w:rsid w:val="004D2039"/>
    <w:rPr>
      <w:color w:val="0563C1"/>
      <w:u w:val="single"/>
    </w:rPr>
  </w:style>
  <w:style w:type="character" w:customStyle="1" w:styleId="Naslov1Znak">
    <w:name w:val="Naslov 1 Znak"/>
    <w:link w:val="Naslov1"/>
    <w:uiPriority w:val="9"/>
    <w:rsid w:val="00F7483A"/>
    <w:rPr>
      <w:rFonts w:ascii="Calibri Light" w:eastAsia="Times New Roman" w:hAnsi="Calibri Light" w:cs="Times New Roman"/>
      <w:color w:val="2E74B5"/>
      <w:sz w:val="32"/>
      <w:szCs w:val="32"/>
      <w:lang w:eastAsia="sl-SI"/>
    </w:rPr>
  </w:style>
  <w:style w:type="paragraph" w:styleId="Telobesedila-zamik">
    <w:name w:val="Body Text Indent"/>
    <w:basedOn w:val="Navaden"/>
    <w:link w:val="Telobesedila-zamikZnak"/>
    <w:rsid w:val="00F7483A"/>
    <w:pPr>
      <w:spacing w:after="120"/>
      <w:ind w:left="283"/>
    </w:pPr>
    <w:rPr>
      <w:szCs w:val="24"/>
    </w:rPr>
  </w:style>
  <w:style w:type="character" w:customStyle="1" w:styleId="Telobesedila-zamikZnak">
    <w:name w:val="Telo besedila - zamik Znak"/>
    <w:link w:val="Telobesedila-zamik"/>
    <w:rsid w:val="00F7483A"/>
    <w:rPr>
      <w:rFonts w:ascii="Times New Roman" w:eastAsia="Times New Roman" w:hAnsi="Times New Roman" w:cs="Times New Roman"/>
      <w:sz w:val="24"/>
      <w:szCs w:val="24"/>
      <w:lang w:eastAsia="sl-SI"/>
    </w:rPr>
  </w:style>
  <w:style w:type="character" w:customStyle="1" w:styleId="Naslov2Znak">
    <w:name w:val="Naslov 2 Znak"/>
    <w:link w:val="Naslov2"/>
    <w:uiPriority w:val="9"/>
    <w:semiHidden/>
    <w:rsid w:val="007D2846"/>
    <w:rPr>
      <w:rFonts w:ascii="Calibri Light" w:eastAsia="Times New Roman" w:hAnsi="Calibri Light" w:cs="Times New Roman"/>
      <w:color w:val="2E74B5"/>
      <w:sz w:val="26"/>
      <w:szCs w:val="26"/>
      <w:lang w:eastAsia="sl-SI"/>
    </w:rPr>
  </w:style>
  <w:style w:type="paragraph" w:styleId="Sprotnaopomba-besedilo">
    <w:name w:val="footnote text"/>
    <w:basedOn w:val="Navaden"/>
    <w:link w:val="Sprotnaopomba-besediloZnak"/>
    <w:uiPriority w:val="99"/>
    <w:unhideWhenUsed/>
    <w:rsid w:val="00F31F08"/>
    <w:rPr>
      <w:sz w:val="20"/>
    </w:rPr>
  </w:style>
  <w:style w:type="character" w:customStyle="1" w:styleId="Sprotnaopomba-besediloZnak">
    <w:name w:val="Sprotna opomba - besedilo Znak"/>
    <w:link w:val="Sprotnaopomba-besedilo"/>
    <w:uiPriority w:val="99"/>
    <w:rsid w:val="00F31F08"/>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uiPriority w:val="99"/>
    <w:unhideWhenUsed/>
    <w:rsid w:val="00F31F08"/>
    <w:rPr>
      <w:vertAlign w:val="superscript"/>
    </w:rPr>
  </w:style>
  <w:style w:type="paragraph" w:customStyle="1" w:styleId="Standard">
    <w:name w:val="Standard"/>
    <w:uiPriority w:val="99"/>
    <w:rsid w:val="003E5911"/>
    <w:pPr>
      <w:suppressAutoHyphens/>
      <w:autoSpaceDN w:val="0"/>
      <w:spacing w:line="276" w:lineRule="auto"/>
      <w:ind w:right="6"/>
      <w:jc w:val="both"/>
      <w:textAlignment w:val="baseline"/>
    </w:pPr>
    <w:rPr>
      <w:rFonts w:cs="Calibri"/>
      <w:kern w:val="3"/>
      <w:sz w:val="22"/>
      <w:szCs w:val="22"/>
      <w:lang w:eastAsia="zh-CN"/>
    </w:rPr>
  </w:style>
  <w:style w:type="paragraph" w:customStyle="1" w:styleId="Barvniseznampoudarek11">
    <w:name w:val="Barvni seznam – poudarek 11"/>
    <w:basedOn w:val="Navaden"/>
    <w:uiPriority w:val="34"/>
    <w:qFormat/>
    <w:rsid w:val="00C07A69"/>
    <w:pPr>
      <w:ind w:left="708"/>
    </w:pPr>
  </w:style>
  <w:style w:type="character" w:styleId="Besedilooznabemesta">
    <w:name w:val="Placeholder Text"/>
    <w:uiPriority w:val="99"/>
    <w:semiHidden/>
    <w:rsid w:val="002B70BC"/>
    <w:rPr>
      <w:color w:val="808080"/>
    </w:rPr>
  </w:style>
  <w:style w:type="table" w:customStyle="1" w:styleId="Tabelamrea2">
    <w:name w:val="Tabela – mreža2"/>
    <w:basedOn w:val="Navadnatabela"/>
    <w:next w:val="Tabelamrea"/>
    <w:uiPriority w:val="39"/>
    <w:rsid w:val="008B1F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D04FBC"/>
  </w:style>
  <w:style w:type="character" w:styleId="Pripombasklic">
    <w:name w:val="annotation reference"/>
    <w:uiPriority w:val="99"/>
    <w:semiHidden/>
    <w:unhideWhenUsed/>
    <w:rsid w:val="006F304D"/>
    <w:rPr>
      <w:sz w:val="16"/>
      <w:szCs w:val="16"/>
    </w:rPr>
  </w:style>
  <w:style w:type="paragraph" w:styleId="Pripombabesedilo">
    <w:name w:val="annotation text"/>
    <w:basedOn w:val="Navaden"/>
    <w:link w:val="PripombabesediloZnak"/>
    <w:uiPriority w:val="99"/>
    <w:unhideWhenUsed/>
    <w:rsid w:val="006F304D"/>
    <w:rPr>
      <w:sz w:val="20"/>
    </w:rPr>
  </w:style>
  <w:style w:type="character" w:customStyle="1" w:styleId="PripombabesediloZnak">
    <w:name w:val="Pripomba – besedilo Znak"/>
    <w:link w:val="Pripombabesedilo"/>
    <w:uiPriority w:val="99"/>
    <w:rsid w:val="006F304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F304D"/>
    <w:rPr>
      <w:b/>
      <w:bCs/>
    </w:rPr>
  </w:style>
  <w:style w:type="character" w:customStyle="1" w:styleId="ZadevapripombeZnak">
    <w:name w:val="Zadeva pripombe Znak"/>
    <w:link w:val="Zadevapripombe"/>
    <w:uiPriority w:val="99"/>
    <w:semiHidden/>
    <w:rsid w:val="006F304D"/>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6F304D"/>
    <w:rPr>
      <w:rFonts w:ascii="Segoe UI" w:hAnsi="Segoe UI" w:cs="Segoe UI"/>
      <w:sz w:val="18"/>
      <w:szCs w:val="18"/>
    </w:rPr>
  </w:style>
  <w:style w:type="character" w:customStyle="1" w:styleId="BesedilooblakaZnak">
    <w:name w:val="Besedilo oblačka Znak"/>
    <w:link w:val="Besedilooblaka"/>
    <w:uiPriority w:val="99"/>
    <w:semiHidden/>
    <w:rsid w:val="006F304D"/>
    <w:rPr>
      <w:rFonts w:ascii="Segoe UI" w:eastAsia="Times New Roman" w:hAnsi="Segoe UI" w:cs="Segoe UI"/>
      <w:sz w:val="18"/>
      <w:szCs w:val="18"/>
      <w:lang w:eastAsia="sl-SI"/>
    </w:rPr>
  </w:style>
  <w:style w:type="paragraph" w:customStyle="1" w:styleId="TableParagraph">
    <w:name w:val="Table Paragraph"/>
    <w:basedOn w:val="Navaden"/>
    <w:uiPriority w:val="1"/>
    <w:qFormat/>
    <w:rsid w:val="009D72D5"/>
    <w:pPr>
      <w:widowControl w:val="0"/>
      <w:autoSpaceDE w:val="0"/>
      <w:autoSpaceDN w:val="0"/>
    </w:pPr>
    <w:rPr>
      <w:rFonts w:ascii="Arial" w:eastAsia="Arial" w:hAnsi="Arial" w:cs="Arial"/>
      <w:sz w:val="22"/>
      <w:szCs w:val="22"/>
      <w:lang w:eastAsia="en-US"/>
    </w:rPr>
  </w:style>
  <w:style w:type="table" w:customStyle="1" w:styleId="TableNormal1">
    <w:name w:val="Table Normal1"/>
    <w:uiPriority w:val="2"/>
    <w:semiHidden/>
    <w:qFormat/>
    <w:rsid w:val="009D72D5"/>
    <w:pPr>
      <w:widowControl w:val="0"/>
      <w:autoSpaceDE w:val="0"/>
      <w:autoSpaceDN w:val="0"/>
    </w:pPr>
    <w:rPr>
      <w:sz w:val="22"/>
      <w:szCs w:val="22"/>
      <w:lang w:val="en-US" w:eastAsia="en-US"/>
    </w:rPr>
    <w:tblPr>
      <w:tblCellMar>
        <w:top w:w="0" w:type="dxa"/>
        <w:left w:w="0" w:type="dxa"/>
        <w:bottom w:w="0" w:type="dxa"/>
        <w:right w:w="0" w:type="dxa"/>
      </w:tblCellMar>
    </w:tblPr>
  </w:style>
  <w:style w:type="table" w:customStyle="1" w:styleId="Tabelamrea3">
    <w:name w:val="Tabela – mreža3"/>
    <w:basedOn w:val="Navadnatabela"/>
    <w:next w:val="Tabelamrea"/>
    <w:uiPriority w:val="39"/>
    <w:rsid w:val="00F313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link w:val="NavadenspletZnak"/>
    <w:rsid w:val="009C7CCC"/>
    <w:pPr>
      <w:spacing w:before="100" w:beforeAutospacing="1" w:after="100" w:afterAutospacing="1"/>
      <w:jc w:val="both"/>
    </w:pPr>
    <w:rPr>
      <w:szCs w:val="24"/>
    </w:rPr>
  </w:style>
  <w:style w:type="character" w:customStyle="1" w:styleId="NavadenspletZnak">
    <w:name w:val="Navaden (splet) Znak"/>
    <w:link w:val="Navadensplet"/>
    <w:rsid w:val="009C7CCC"/>
    <w:rPr>
      <w:rFonts w:ascii="Times New Roman" w:eastAsia="Times New Roman" w:hAnsi="Times New Roman"/>
      <w:sz w:val="24"/>
      <w:szCs w:val="24"/>
    </w:rPr>
  </w:style>
  <w:style w:type="paragraph" w:customStyle="1" w:styleId="Odstavekseznama1">
    <w:name w:val="Odstavek seznama1"/>
    <w:basedOn w:val="Navaden"/>
    <w:qFormat/>
    <w:rsid w:val="00CE095C"/>
    <w:pPr>
      <w:ind w:left="720"/>
      <w:contextualSpacing/>
    </w:pPr>
    <w:rPr>
      <w:rFonts w:ascii="Arial" w:hAnsi="Arial"/>
      <w:szCs w:val="24"/>
    </w:rPr>
  </w:style>
  <w:style w:type="paragraph" w:customStyle="1" w:styleId="Telobesedila33">
    <w:name w:val="Telo besedila 33"/>
    <w:basedOn w:val="Navaden"/>
    <w:rsid w:val="006F26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paragraph" w:styleId="Naslov">
    <w:name w:val="Title"/>
    <w:aliases w:val="Členi pogodbe,Naslov-členi"/>
    <w:basedOn w:val="Navaden"/>
    <w:next w:val="Navaden"/>
    <w:link w:val="NaslovZnak"/>
    <w:uiPriority w:val="10"/>
    <w:qFormat/>
    <w:rsid w:val="00FA244C"/>
    <w:pPr>
      <w:numPr>
        <w:numId w:val="4"/>
      </w:numPr>
      <w:spacing w:line="276" w:lineRule="auto"/>
      <w:ind w:left="357" w:hanging="357"/>
      <w:contextualSpacing/>
      <w:jc w:val="center"/>
    </w:pPr>
    <w:rPr>
      <w:rFonts w:ascii="Verdana" w:hAnsi="Verdana"/>
      <w:spacing w:val="5"/>
      <w:kern w:val="28"/>
      <w:sz w:val="20"/>
      <w:szCs w:val="52"/>
    </w:rPr>
  </w:style>
  <w:style w:type="character" w:customStyle="1" w:styleId="NaslovZnak">
    <w:name w:val="Naslov Znak"/>
    <w:aliases w:val="Členi pogodbe Znak,Naslov-členi Znak"/>
    <w:link w:val="Naslov"/>
    <w:uiPriority w:val="10"/>
    <w:rsid w:val="00FA244C"/>
    <w:rPr>
      <w:rFonts w:ascii="Verdana" w:eastAsia="Times New Roman" w:hAnsi="Verdana"/>
      <w:spacing w:val="5"/>
      <w:kern w:val="28"/>
      <w:szCs w:val="52"/>
    </w:rPr>
  </w:style>
  <w:style w:type="table" w:customStyle="1" w:styleId="TableNormal2">
    <w:name w:val="Table Normal2"/>
    <w:uiPriority w:val="2"/>
    <w:semiHidden/>
    <w:unhideWhenUsed/>
    <w:qFormat/>
    <w:rsid w:val="00AD4913"/>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932770">
      <w:bodyDiv w:val="1"/>
      <w:marLeft w:val="0"/>
      <w:marRight w:val="0"/>
      <w:marTop w:val="0"/>
      <w:marBottom w:val="0"/>
      <w:divBdr>
        <w:top w:val="none" w:sz="0" w:space="0" w:color="auto"/>
        <w:left w:val="none" w:sz="0" w:space="0" w:color="auto"/>
        <w:bottom w:val="none" w:sz="0" w:space="0" w:color="auto"/>
        <w:right w:val="none" w:sz="0" w:space="0" w:color="auto"/>
      </w:divBdr>
    </w:div>
    <w:div w:id="391662008">
      <w:bodyDiv w:val="1"/>
      <w:marLeft w:val="0"/>
      <w:marRight w:val="0"/>
      <w:marTop w:val="0"/>
      <w:marBottom w:val="0"/>
      <w:divBdr>
        <w:top w:val="none" w:sz="0" w:space="0" w:color="auto"/>
        <w:left w:val="none" w:sz="0" w:space="0" w:color="auto"/>
        <w:bottom w:val="none" w:sz="0" w:space="0" w:color="auto"/>
        <w:right w:val="none" w:sz="0" w:space="0" w:color="auto"/>
      </w:divBdr>
    </w:div>
    <w:div w:id="392242049">
      <w:bodyDiv w:val="1"/>
      <w:marLeft w:val="0"/>
      <w:marRight w:val="0"/>
      <w:marTop w:val="0"/>
      <w:marBottom w:val="0"/>
      <w:divBdr>
        <w:top w:val="none" w:sz="0" w:space="0" w:color="auto"/>
        <w:left w:val="none" w:sz="0" w:space="0" w:color="auto"/>
        <w:bottom w:val="none" w:sz="0" w:space="0" w:color="auto"/>
        <w:right w:val="none" w:sz="0" w:space="0" w:color="auto"/>
      </w:divBdr>
    </w:div>
    <w:div w:id="392508817">
      <w:bodyDiv w:val="1"/>
      <w:marLeft w:val="0"/>
      <w:marRight w:val="0"/>
      <w:marTop w:val="0"/>
      <w:marBottom w:val="0"/>
      <w:divBdr>
        <w:top w:val="none" w:sz="0" w:space="0" w:color="auto"/>
        <w:left w:val="none" w:sz="0" w:space="0" w:color="auto"/>
        <w:bottom w:val="none" w:sz="0" w:space="0" w:color="auto"/>
        <w:right w:val="none" w:sz="0" w:space="0" w:color="auto"/>
      </w:divBdr>
    </w:div>
    <w:div w:id="437675588">
      <w:bodyDiv w:val="1"/>
      <w:marLeft w:val="0"/>
      <w:marRight w:val="0"/>
      <w:marTop w:val="0"/>
      <w:marBottom w:val="0"/>
      <w:divBdr>
        <w:top w:val="none" w:sz="0" w:space="0" w:color="auto"/>
        <w:left w:val="none" w:sz="0" w:space="0" w:color="auto"/>
        <w:bottom w:val="none" w:sz="0" w:space="0" w:color="auto"/>
        <w:right w:val="none" w:sz="0" w:space="0" w:color="auto"/>
      </w:divBdr>
    </w:div>
    <w:div w:id="477308859">
      <w:bodyDiv w:val="1"/>
      <w:marLeft w:val="0"/>
      <w:marRight w:val="0"/>
      <w:marTop w:val="0"/>
      <w:marBottom w:val="0"/>
      <w:divBdr>
        <w:top w:val="none" w:sz="0" w:space="0" w:color="auto"/>
        <w:left w:val="none" w:sz="0" w:space="0" w:color="auto"/>
        <w:bottom w:val="none" w:sz="0" w:space="0" w:color="auto"/>
        <w:right w:val="none" w:sz="0" w:space="0" w:color="auto"/>
      </w:divBdr>
    </w:div>
    <w:div w:id="866136733">
      <w:bodyDiv w:val="1"/>
      <w:marLeft w:val="0"/>
      <w:marRight w:val="0"/>
      <w:marTop w:val="0"/>
      <w:marBottom w:val="0"/>
      <w:divBdr>
        <w:top w:val="none" w:sz="0" w:space="0" w:color="auto"/>
        <w:left w:val="none" w:sz="0" w:space="0" w:color="auto"/>
        <w:bottom w:val="none" w:sz="0" w:space="0" w:color="auto"/>
        <w:right w:val="none" w:sz="0" w:space="0" w:color="auto"/>
      </w:divBdr>
    </w:div>
    <w:div w:id="874461468">
      <w:bodyDiv w:val="1"/>
      <w:marLeft w:val="0"/>
      <w:marRight w:val="0"/>
      <w:marTop w:val="0"/>
      <w:marBottom w:val="0"/>
      <w:divBdr>
        <w:top w:val="none" w:sz="0" w:space="0" w:color="auto"/>
        <w:left w:val="none" w:sz="0" w:space="0" w:color="auto"/>
        <w:bottom w:val="none" w:sz="0" w:space="0" w:color="auto"/>
        <w:right w:val="none" w:sz="0" w:space="0" w:color="auto"/>
      </w:divBdr>
    </w:div>
    <w:div w:id="1012147351">
      <w:bodyDiv w:val="1"/>
      <w:marLeft w:val="0"/>
      <w:marRight w:val="0"/>
      <w:marTop w:val="0"/>
      <w:marBottom w:val="0"/>
      <w:divBdr>
        <w:top w:val="none" w:sz="0" w:space="0" w:color="auto"/>
        <w:left w:val="none" w:sz="0" w:space="0" w:color="auto"/>
        <w:bottom w:val="none" w:sz="0" w:space="0" w:color="auto"/>
        <w:right w:val="none" w:sz="0" w:space="0" w:color="auto"/>
      </w:divBdr>
    </w:div>
    <w:div w:id="1097604970">
      <w:bodyDiv w:val="1"/>
      <w:marLeft w:val="0"/>
      <w:marRight w:val="0"/>
      <w:marTop w:val="0"/>
      <w:marBottom w:val="0"/>
      <w:divBdr>
        <w:top w:val="none" w:sz="0" w:space="0" w:color="auto"/>
        <w:left w:val="none" w:sz="0" w:space="0" w:color="auto"/>
        <w:bottom w:val="none" w:sz="0" w:space="0" w:color="auto"/>
        <w:right w:val="none" w:sz="0" w:space="0" w:color="auto"/>
      </w:divBdr>
    </w:div>
    <w:div w:id="1184904981">
      <w:bodyDiv w:val="1"/>
      <w:marLeft w:val="0"/>
      <w:marRight w:val="0"/>
      <w:marTop w:val="0"/>
      <w:marBottom w:val="0"/>
      <w:divBdr>
        <w:top w:val="none" w:sz="0" w:space="0" w:color="auto"/>
        <w:left w:val="none" w:sz="0" w:space="0" w:color="auto"/>
        <w:bottom w:val="none" w:sz="0" w:space="0" w:color="auto"/>
        <w:right w:val="none" w:sz="0" w:space="0" w:color="auto"/>
      </w:divBdr>
    </w:div>
    <w:div w:id="1192379742">
      <w:bodyDiv w:val="1"/>
      <w:marLeft w:val="0"/>
      <w:marRight w:val="0"/>
      <w:marTop w:val="0"/>
      <w:marBottom w:val="0"/>
      <w:divBdr>
        <w:top w:val="none" w:sz="0" w:space="0" w:color="auto"/>
        <w:left w:val="none" w:sz="0" w:space="0" w:color="auto"/>
        <w:bottom w:val="none" w:sz="0" w:space="0" w:color="auto"/>
        <w:right w:val="none" w:sz="0" w:space="0" w:color="auto"/>
      </w:divBdr>
    </w:div>
    <w:div w:id="1271429704">
      <w:bodyDiv w:val="1"/>
      <w:marLeft w:val="0"/>
      <w:marRight w:val="0"/>
      <w:marTop w:val="0"/>
      <w:marBottom w:val="0"/>
      <w:divBdr>
        <w:top w:val="none" w:sz="0" w:space="0" w:color="auto"/>
        <w:left w:val="none" w:sz="0" w:space="0" w:color="auto"/>
        <w:bottom w:val="none" w:sz="0" w:space="0" w:color="auto"/>
        <w:right w:val="none" w:sz="0" w:space="0" w:color="auto"/>
      </w:divBdr>
    </w:div>
    <w:div w:id="1298297800">
      <w:bodyDiv w:val="1"/>
      <w:marLeft w:val="0"/>
      <w:marRight w:val="0"/>
      <w:marTop w:val="0"/>
      <w:marBottom w:val="0"/>
      <w:divBdr>
        <w:top w:val="none" w:sz="0" w:space="0" w:color="auto"/>
        <w:left w:val="none" w:sz="0" w:space="0" w:color="auto"/>
        <w:bottom w:val="none" w:sz="0" w:space="0" w:color="auto"/>
        <w:right w:val="none" w:sz="0" w:space="0" w:color="auto"/>
      </w:divBdr>
    </w:div>
    <w:div w:id="1299995018">
      <w:bodyDiv w:val="1"/>
      <w:marLeft w:val="0"/>
      <w:marRight w:val="0"/>
      <w:marTop w:val="0"/>
      <w:marBottom w:val="0"/>
      <w:divBdr>
        <w:top w:val="none" w:sz="0" w:space="0" w:color="auto"/>
        <w:left w:val="none" w:sz="0" w:space="0" w:color="auto"/>
        <w:bottom w:val="none" w:sz="0" w:space="0" w:color="auto"/>
        <w:right w:val="none" w:sz="0" w:space="0" w:color="auto"/>
      </w:divBdr>
    </w:div>
    <w:div w:id="1494181775">
      <w:bodyDiv w:val="1"/>
      <w:marLeft w:val="0"/>
      <w:marRight w:val="0"/>
      <w:marTop w:val="0"/>
      <w:marBottom w:val="0"/>
      <w:divBdr>
        <w:top w:val="none" w:sz="0" w:space="0" w:color="auto"/>
        <w:left w:val="none" w:sz="0" w:space="0" w:color="auto"/>
        <w:bottom w:val="none" w:sz="0" w:space="0" w:color="auto"/>
        <w:right w:val="none" w:sz="0" w:space="0" w:color="auto"/>
      </w:divBdr>
    </w:div>
    <w:div w:id="1797285813">
      <w:bodyDiv w:val="1"/>
      <w:marLeft w:val="0"/>
      <w:marRight w:val="0"/>
      <w:marTop w:val="0"/>
      <w:marBottom w:val="0"/>
      <w:divBdr>
        <w:top w:val="none" w:sz="0" w:space="0" w:color="auto"/>
        <w:left w:val="none" w:sz="0" w:space="0" w:color="auto"/>
        <w:bottom w:val="none" w:sz="0" w:space="0" w:color="auto"/>
        <w:right w:val="none" w:sz="0" w:space="0" w:color="auto"/>
      </w:divBdr>
    </w:div>
    <w:div w:id="1845704989">
      <w:bodyDiv w:val="1"/>
      <w:marLeft w:val="0"/>
      <w:marRight w:val="0"/>
      <w:marTop w:val="0"/>
      <w:marBottom w:val="0"/>
      <w:divBdr>
        <w:top w:val="none" w:sz="0" w:space="0" w:color="auto"/>
        <w:left w:val="none" w:sz="0" w:space="0" w:color="auto"/>
        <w:bottom w:val="none" w:sz="0" w:space="0" w:color="auto"/>
        <w:right w:val="none" w:sz="0" w:space="0" w:color="auto"/>
      </w:divBdr>
    </w:div>
    <w:div w:id="1935164209">
      <w:bodyDiv w:val="1"/>
      <w:marLeft w:val="0"/>
      <w:marRight w:val="0"/>
      <w:marTop w:val="0"/>
      <w:marBottom w:val="0"/>
      <w:divBdr>
        <w:top w:val="none" w:sz="0" w:space="0" w:color="auto"/>
        <w:left w:val="none" w:sz="0" w:space="0" w:color="auto"/>
        <w:bottom w:val="none" w:sz="0" w:space="0" w:color="auto"/>
        <w:right w:val="none" w:sz="0" w:space="0" w:color="auto"/>
      </w:divBdr>
    </w:div>
    <w:div w:id="1963343690">
      <w:bodyDiv w:val="1"/>
      <w:marLeft w:val="0"/>
      <w:marRight w:val="0"/>
      <w:marTop w:val="0"/>
      <w:marBottom w:val="0"/>
      <w:divBdr>
        <w:top w:val="none" w:sz="0" w:space="0" w:color="auto"/>
        <w:left w:val="none" w:sz="0" w:space="0" w:color="auto"/>
        <w:bottom w:val="none" w:sz="0" w:space="0" w:color="auto"/>
        <w:right w:val="none" w:sz="0" w:space="0" w:color="auto"/>
      </w:divBdr>
    </w:div>
    <w:div w:id="2062902867">
      <w:bodyDiv w:val="1"/>
      <w:marLeft w:val="0"/>
      <w:marRight w:val="0"/>
      <w:marTop w:val="0"/>
      <w:marBottom w:val="0"/>
      <w:divBdr>
        <w:top w:val="none" w:sz="0" w:space="0" w:color="auto"/>
        <w:left w:val="none" w:sz="0" w:space="0" w:color="auto"/>
        <w:bottom w:val="none" w:sz="0" w:space="0" w:color="auto"/>
        <w:right w:val="none" w:sz="0" w:space="0" w:color="auto"/>
      </w:divBdr>
    </w:div>
    <w:div w:id="2108259611">
      <w:bodyDiv w:val="1"/>
      <w:marLeft w:val="0"/>
      <w:marRight w:val="0"/>
      <w:marTop w:val="0"/>
      <w:marBottom w:val="0"/>
      <w:divBdr>
        <w:top w:val="none" w:sz="0" w:space="0" w:color="auto"/>
        <w:left w:val="none" w:sz="0" w:space="0" w:color="auto"/>
        <w:bottom w:val="none" w:sz="0" w:space="0" w:color="auto"/>
        <w:right w:val="none" w:sz="0" w:space="0" w:color="auto"/>
      </w:divBdr>
    </w:div>
    <w:div w:id="2133208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284CFC9-40F6-4E17-811C-7A6323917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1342</Words>
  <Characters>7651</Characters>
  <Application>Microsoft Office Word</Application>
  <DocSecurity>4</DocSecurity>
  <Lines>63</Lines>
  <Paragraphs>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"Šolski pravni servis d.o.o."</dc:creator>
  <cp:keywords/>
  <dc:description/>
  <cp:lastModifiedBy>Nataša Podgornik</cp:lastModifiedBy>
  <cp:revision>2</cp:revision>
  <cp:lastPrinted>2019-05-21T08:38:00Z</cp:lastPrinted>
  <dcterms:created xsi:type="dcterms:W3CDTF">2026-03-25T09:40:00Z</dcterms:created>
  <dcterms:modified xsi:type="dcterms:W3CDTF">2026-03-25T09:40:00Z</dcterms:modified>
</cp:coreProperties>
</file>